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3A940" w14:textId="77777777" w:rsidR="00334C86" w:rsidRPr="00334C86" w:rsidRDefault="00334C86">
      <w:pPr>
        <w:spacing w:line="480" w:lineRule="exact"/>
        <w:ind w:left="2411" w:right="2386"/>
        <w:jc w:val="center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>Atlas Garcia</w:t>
      </w:r>
    </w:p>
    <w:p w14:paraId="4F0381F6" w14:textId="76E8DEC1" w:rsidR="00123F91" w:rsidRPr="00334C86" w:rsidRDefault="00334C86" w:rsidP="00334C86">
      <w:pPr>
        <w:spacing w:line="480" w:lineRule="exact"/>
        <w:ind w:left="2411" w:right="2386"/>
        <w:jc w:val="center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-5"/>
          <w:position w:val="-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3"/>
          <w:position w:val="-1"/>
          <w:sz w:val="22"/>
          <w:szCs w:val="22"/>
        </w:rPr>
        <w:t>b</w:t>
      </w:r>
      <w:r w:rsidRPr="00334C86">
        <w:rPr>
          <w:rFonts w:asciiTheme="minorHAnsi" w:hAnsiTheme="minorHAnsi" w:cstheme="minorHAnsi"/>
          <w:position w:val="-1"/>
          <w:sz w:val="22"/>
          <w:szCs w:val="22"/>
        </w:rPr>
        <w:t>ile</w:t>
      </w:r>
      <w:r w:rsidRPr="00334C86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7"/>
          <w:position w:val="-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position w:val="-1"/>
          <w:sz w:val="22"/>
          <w:szCs w:val="22"/>
        </w:rPr>
        <w:t>pp</w:t>
      </w:r>
      <w:r w:rsidRPr="00334C86">
        <w:rPr>
          <w:rFonts w:asciiTheme="minorHAnsi" w:hAnsiTheme="minorHAnsi" w:cstheme="minorHAnsi"/>
          <w:position w:val="-1"/>
          <w:sz w:val="22"/>
          <w:szCs w:val="22"/>
        </w:rPr>
        <w:t>licati</w:t>
      </w:r>
      <w:r w:rsidRPr="00334C86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334C86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w w:val="99"/>
          <w:position w:val="-1"/>
          <w:sz w:val="22"/>
          <w:szCs w:val="22"/>
        </w:rPr>
        <w:t>De</w:t>
      </w:r>
      <w:r w:rsidRPr="00334C86">
        <w:rPr>
          <w:rFonts w:asciiTheme="minorHAnsi" w:hAnsiTheme="minorHAnsi" w:cstheme="minorHAnsi"/>
          <w:spacing w:val="-4"/>
          <w:w w:val="99"/>
          <w:position w:val="-1"/>
          <w:sz w:val="22"/>
          <w:szCs w:val="22"/>
        </w:rPr>
        <w:t>v</w:t>
      </w:r>
      <w:r w:rsidRPr="00334C86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7"/>
          <w:position w:val="-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4"/>
          <w:w w:val="99"/>
          <w:position w:val="-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3"/>
          <w:w w:val="99"/>
          <w:position w:val="-1"/>
          <w:sz w:val="22"/>
          <w:szCs w:val="22"/>
        </w:rPr>
        <w:t>p</w:t>
      </w:r>
      <w:r w:rsidRPr="00334C86">
        <w:rPr>
          <w:rFonts w:asciiTheme="minorHAnsi" w:hAnsiTheme="minorHAnsi" w:cstheme="minorHAnsi"/>
          <w:w w:val="99"/>
          <w:position w:val="-1"/>
          <w:sz w:val="22"/>
          <w:szCs w:val="22"/>
        </w:rPr>
        <w:t>er</w:t>
      </w:r>
    </w:p>
    <w:p w14:paraId="549D8C30" w14:textId="77777777" w:rsidR="00123F91" w:rsidRPr="00334C86" w:rsidRDefault="00334C86">
      <w:pPr>
        <w:spacing w:before="36" w:line="26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w w:val="103"/>
          <w:position w:val="-1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1"/>
          <w:w w:val="103"/>
          <w:position w:val="-1"/>
          <w:sz w:val="22"/>
          <w:szCs w:val="22"/>
        </w:rPr>
        <w:t>DU</w:t>
      </w:r>
      <w:r w:rsidRPr="00334C86">
        <w:rPr>
          <w:rFonts w:asciiTheme="minorHAnsi" w:hAnsiTheme="minorHAnsi" w:cstheme="minorHAnsi"/>
          <w:b/>
          <w:spacing w:val="8"/>
          <w:w w:val="103"/>
          <w:position w:val="-1"/>
          <w:sz w:val="22"/>
          <w:szCs w:val="22"/>
        </w:rPr>
        <w:t>C</w:t>
      </w:r>
      <w:r w:rsidRPr="00334C86">
        <w:rPr>
          <w:rFonts w:asciiTheme="minorHAnsi" w:hAnsiTheme="minorHAnsi" w:cstheme="minorHAnsi"/>
          <w:b/>
          <w:spacing w:val="-6"/>
          <w:w w:val="103"/>
          <w:position w:val="-1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w w:val="103"/>
          <w:position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2"/>
          <w:w w:val="103"/>
          <w:position w:val="-1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w w:val="103"/>
          <w:position w:val="-1"/>
          <w:sz w:val="22"/>
          <w:szCs w:val="22"/>
        </w:rPr>
        <w:t>N</w:t>
      </w:r>
    </w:p>
    <w:p w14:paraId="3B17F4C4" w14:textId="77777777" w:rsidR="00123F91" w:rsidRPr="00334C86" w:rsidRDefault="00123F91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8"/>
        <w:gridCol w:w="5580"/>
        <w:gridCol w:w="2360"/>
      </w:tblGrid>
      <w:tr w:rsidR="00334C86" w:rsidRPr="00334C86" w14:paraId="5A5D1F15" w14:textId="77777777">
        <w:trPr>
          <w:trHeight w:hRule="exact" w:val="295"/>
        </w:trPr>
        <w:tc>
          <w:tcPr>
            <w:tcW w:w="2118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2115C930" w14:textId="77777777" w:rsidR="00123F91" w:rsidRPr="00334C86" w:rsidRDefault="00334C86">
            <w:pPr>
              <w:spacing w:before="7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i/>
                <w:spacing w:val="-8"/>
                <w:w w:val="103"/>
                <w:sz w:val="22"/>
                <w:szCs w:val="22"/>
              </w:rPr>
              <w:t>P</w:t>
            </w:r>
            <w:r w:rsidRPr="00334C86">
              <w:rPr>
                <w:rFonts w:asciiTheme="minorHAnsi" w:hAnsiTheme="minorHAnsi" w:cstheme="minorHAnsi"/>
                <w:i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i/>
                <w:spacing w:val="1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i/>
                <w:spacing w:val="-1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i/>
                <w:spacing w:val="3"/>
                <w:w w:val="103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i/>
                <w:w w:val="103"/>
                <w:sz w:val="22"/>
                <w:szCs w:val="22"/>
              </w:rPr>
              <w:t>d</w:t>
            </w:r>
          </w:p>
        </w:tc>
        <w:tc>
          <w:tcPr>
            <w:tcW w:w="5580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5BD402F0" w14:textId="77777777" w:rsidR="00123F91" w:rsidRPr="00334C86" w:rsidRDefault="00334C86">
            <w:pPr>
              <w:spacing w:before="7"/>
              <w:ind w:left="663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i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334C86">
              <w:rPr>
                <w:rFonts w:asciiTheme="minorHAnsi" w:hAnsiTheme="minorHAnsi" w:cstheme="minorHAnsi"/>
                <w:i/>
                <w:spacing w:val="1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p</w:t>
            </w:r>
            <w:r w:rsidRPr="00334C86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.</w:t>
            </w:r>
            <w:r w:rsidRPr="00334C86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334C86">
              <w:rPr>
                <w:rFonts w:asciiTheme="minorHAnsi" w:hAnsiTheme="minorHAnsi" w:cstheme="minorHAnsi"/>
                <w:i/>
                <w:spacing w:val="14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i/>
                <w:spacing w:val="1"/>
                <w:w w:val="103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i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i/>
                <w:spacing w:val="3"/>
                <w:w w:val="103"/>
                <w:sz w:val="22"/>
                <w:szCs w:val="22"/>
              </w:rPr>
              <w:t>g</w:t>
            </w:r>
            <w:r w:rsidRPr="00334C86">
              <w:rPr>
                <w:rFonts w:asciiTheme="minorHAnsi" w:hAnsiTheme="minorHAnsi" w:cstheme="minorHAnsi"/>
                <w:i/>
                <w:spacing w:val="1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i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i/>
                <w:w w:val="103"/>
                <w:sz w:val="22"/>
                <w:szCs w:val="22"/>
              </w:rPr>
              <w:t>e</w:t>
            </w:r>
          </w:p>
        </w:tc>
        <w:tc>
          <w:tcPr>
            <w:tcW w:w="2360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6F819C7B" w14:textId="77777777" w:rsidR="00123F91" w:rsidRPr="00334C86" w:rsidRDefault="00334C86">
            <w:pPr>
              <w:spacing w:before="7"/>
              <w:ind w:left="75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i/>
                <w:spacing w:val="-1"/>
                <w:w w:val="103"/>
                <w:sz w:val="22"/>
                <w:szCs w:val="22"/>
              </w:rPr>
              <w:t>Pl</w:t>
            </w:r>
            <w:r w:rsidRPr="00334C86">
              <w:rPr>
                <w:rFonts w:asciiTheme="minorHAnsi" w:hAnsiTheme="minorHAnsi" w:cstheme="minorHAnsi"/>
                <w:i/>
                <w:spacing w:val="3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i/>
                <w:spacing w:val="2"/>
                <w:w w:val="103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i/>
                <w:w w:val="103"/>
                <w:sz w:val="22"/>
                <w:szCs w:val="22"/>
              </w:rPr>
              <w:t>e</w:t>
            </w:r>
          </w:p>
        </w:tc>
      </w:tr>
      <w:tr w:rsidR="00334C86" w:rsidRPr="00334C86" w14:paraId="31E202E0" w14:textId="77777777">
        <w:trPr>
          <w:trHeight w:hRule="exact" w:val="1253"/>
        </w:trPr>
        <w:tc>
          <w:tcPr>
            <w:tcW w:w="2118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417E40F8" w14:textId="77777777" w:rsidR="00123F91" w:rsidRPr="00334C86" w:rsidRDefault="00334C86">
            <w:pPr>
              <w:spacing w:before="7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200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334C86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334C86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4"/>
                <w:w w:val="103"/>
                <w:sz w:val="22"/>
                <w:szCs w:val="22"/>
              </w:rPr>
              <w:t>2013</w:t>
            </w:r>
          </w:p>
        </w:tc>
        <w:tc>
          <w:tcPr>
            <w:tcW w:w="5580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238F49DB" w14:textId="77777777" w:rsidR="00123F91" w:rsidRPr="00334C86" w:rsidRDefault="00334C86">
            <w:pPr>
              <w:spacing w:before="14"/>
              <w:ind w:left="663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es</w:t>
            </w:r>
            <w:r w:rsidRPr="00334C86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b/>
                <w:spacing w:val="8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b/>
                <w:spacing w:val="10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334C86">
              <w:rPr>
                <w:rFonts w:asciiTheme="minorHAnsi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334C86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b/>
                <w:spacing w:val="6"/>
                <w:sz w:val="22"/>
                <w:szCs w:val="22"/>
              </w:rPr>
              <w:t>l</w:t>
            </w:r>
            <w:r w:rsidRPr="00334C86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y</w:t>
            </w:r>
            <w:r w:rsidRPr="00334C86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ec</w:t>
            </w:r>
            <w:r w:rsidRPr="00334C8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334C86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b/>
                <w:spacing w:val="36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b/>
                <w:spacing w:val="5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b/>
                <w:spacing w:val="-1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b/>
                <w:spacing w:val="3"/>
                <w:w w:val="103"/>
                <w:sz w:val="22"/>
                <w:szCs w:val="22"/>
              </w:rPr>
              <w:t>v</w:t>
            </w:r>
            <w:r w:rsidRPr="00334C86">
              <w:rPr>
                <w:rFonts w:asciiTheme="minorHAnsi" w:hAnsiTheme="minorHAnsi" w:cstheme="minorHAnsi"/>
                <w:b/>
                <w:spacing w:val="2"/>
                <w:w w:val="103"/>
                <w:sz w:val="22"/>
                <w:szCs w:val="22"/>
              </w:rPr>
              <w:t>er</w:t>
            </w:r>
            <w:r w:rsidRPr="00334C86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b/>
                <w:spacing w:val="-1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ty</w:t>
            </w:r>
          </w:p>
          <w:p w14:paraId="4B110F47" w14:textId="77777777" w:rsidR="00123F91" w:rsidRPr="00334C86" w:rsidRDefault="00334C86">
            <w:pPr>
              <w:spacing w:before="2"/>
              <w:ind w:left="663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34C8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p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-3"/>
                <w:w w:val="10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y</w:t>
            </w:r>
            <w:r w:rsidRPr="00334C86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s</w:t>
            </w:r>
          </w:p>
          <w:p w14:paraId="688403E3" w14:textId="77777777" w:rsidR="00123F91" w:rsidRPr="00334C86" w:rsidRDefault="00334C86">
            <w:pPr>
              <w:spacing w:before="17"/>
              <w:ind w:left="663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34C86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334C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334C86">
              <w:rPr>
                <w:rFonts w:asciiTheme="minorHAns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g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g</w:t>
            </w:r>
          </w:p>
          <w:p w14:paraId="2B96074A" w14:textId="77777777" w:rsidR="00123F91" w:rsidRPr="00334C86" w:rsidRDefault="00334C86">
            <w:pPr>
              <w:spacing w:before="9"/>
              <w:ind w:left="663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’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g</w:t>
            </w:r>
            <w:r w:rsidRPr="00334C86">
              <w:rPr>
                <w:rFonts w:asciiTheme="minorHAnsi" w:hAnsiTheme="minorHAnsi" w:cstheme="minorHAnsi"/>
                <w:spacing w:val="7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e</w:t>
            </w:r>
          </w:p>
        </w:tc>
        <w:tc>
          <w:tcPr>
            <w:tcW w:w="2360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5A263F8" w14:textId="77777777" w:rsidR="00123F91" w:rsidRPr="00334C86" w:rsidRDefault="00334C86">
            <w:pPr>
              <w:spacing w:before="7"/>
              <w:ind w:left="75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es</w:t>
            </w:r>
            <w:r w:rsidRPr="00334C86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34C86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-6"/>
                <w:w w:val="10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k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e</w:t>
            </w:r>
          </w:p>
        </w:tc>
      </w:tr>
      <w:tr w:rsidR="00334C86" w:rsidRPr="00334C86" w14:paraId="00E71DDD" w14:textId="77777777">
        <w:trPr>
          <w:trHeight w:hRule="exact" w:val="1097"/>
        </w:trPr>
        <w:tc>
          <w:tcPr>
            <w:tcW w:w="2118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469526CA" w14:textId="77777777" w:rsidR="00123F91" w:rsidRPr="00334C86" w:rsidRDefault="00334C86">
            <w:pPr>
              <w:spacing w:before="7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201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334C86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334C86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-3"/>
                <w:w w:val="103"/>
                <w:sz w:val="22"/>
                <w:szCs w:val="22"/>
              </w:rPr>
              <w:t>P</w:t>
            </w:r>
            <w:r w:rsidRPr="00334C86">
              <w:rPr>
                <w:rFonts w:asciiTheme="minorHAnsi" w:hAnsiTheme="minorHAnsi" w:cstheme="minorHAnsi"/>
                <w:spacing w:val="7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t</w:t>
            </w:r>
          </w:p>
        </w:tc>
        <w:tc>
          <w:tcPr>
            <w:tcW w:w="5580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62FDDDEF" w14:textId="77777777" w:rsidR="00123F91" w:rsidRPr="00334C86" w:rsidRDefault="00334C86">
            <w:pPr>
              <w:spacing w:before="14"/>
              <w:ind w:left="663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334C8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b/>
                <w:spacing w:val="10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b/>
                <w:spacing w:val="26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b/>
                <w:spacing w:val="5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b/>
                <w:spacing w:val="-1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b/>
                <w:spacing w:val="3"/>
                <w:w w:val="103"/>
                <w:sz w:val="22"/>
                <w:szCs w:val="22"/>
              </w:rPr>
              <w:t>v</w:t>
            </w:r>
            <w:r w:rsidRPr="00334C86">
              <w:rPr>
                <w:rFonts w:asciiTheme="minorHAnsi" w:hAnsiTheme="minorHAnsi" w:cstheme="minorHAnsi"/>
                <w:b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b/>
                <w:spacing w:val="2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b/>
                <w:spacing w:val="-1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b/>
                <w:w w:val="103"/>
                <w:sz w:val="22"/>
                <w:szCs w:val="22"/>
              </w:rPr>
              <w:t>ty</w:t>
            </w:r>
          </w:p>
          <w:p w14:paraId="40380FC3" w14:textId="77777777" w:rsidR="00123F91" w:rsidRPr="00334C86" w:rsidRDefault="00334C86">
            <w:pPr>
              <w:spacing w:before="2"/>
              <w:ind w:left="663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h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34C86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p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5"/>
                <w:w w:val="10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e</w:t>
            </w:r>
          </w:p>
          <w:p w14:paraId="41C181EF" w14:textId="77777777" w:rsidR="00123F91" w:rsidRPr="00334C86" w:rsidRDefault="00334C86">
            <w:pPr>
              <w:spacing w:before="9"/>
              <w:ind w:left="663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334C86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334C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334C86">
              <w:rPr>
                <w:rFonts w:asciiTheme="minorHAns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g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g</w:t>
            </w:r>
          </w:p>
          <w:p w14:paraId="37A27C5A" w14:textId="77777777" w:rsidR="00123F91" w:rsidRPr="00334C86" w:rsidRDefault="00334C86">
            <w:pPr>
              <w:spacing w:before="16" w:line="260" w:lineRule="exact"/>
              <w:ind w:left="663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-3"/>
                <w:position w:val="-1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ec</w:t>
            </w:r>
            <w:r w:rsidRPr="00334C86">
              <w:rPr>
                <w:rFonts w:asciiTheme="minorHAnsi" w:hAnsiTheme="minorHAnsi" w:cstheme="minorHAnsi"/>
                <w:spacing w:val="-4"/>
                <w:position w:val="-1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3"/>
                <w:position w:val="-1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spacing w:val="22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10"/>
                <w:position w:val="-1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6"/>
                <w:position w:val="-1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6"/>
                <w:position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-5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7"/>
                <w:position w:val="-1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's</w:t>
            </w:r>
            <w:r w:rsidRPr="00334C86">
              <w:rPr>
                <w:rFonts w:asciiTheme="minorHAnsi" w:hAnsiTheme="minorHAnsi" w:cstheme="minorHAnsi"/>
                <w:spacing w:val="25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4"/>
                <w:position w:val="-1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spacing w:val="-5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3"/>
                <w:position w:val="-1"/>
                <w:sz w:val="22"/>
                <w:szCs w:val="22"/>
              </w:rPr>
              <w:t>g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20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3"/>
                <w:position w:val="-1"/>
                <w:sz w:val="22"/>
                <w:szCs w:val="22"/>
              </w:rPr>
              <w:t>x</w:t>
            </w:r>
            <w:r w:rsidRPr="00334C86">
              <w:rPr>
                <w:rFonts w:asciiTheme="minorHAnsi" w:hAnsiTheme="minorHAnsi" w:cstheme="minorHAnsi"/>
                <w:spacing w:val="-5"/>
                <w:position w:val="-1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-4"/>
                <w:position w:val="-1"/>
                <w:sz w:val="22"/>
                <w:szCs w:val="22"/>
              </w:rPr>
              <w:t>h</w:t>
            </w:r>
            <w:r w:rsidRPr="00334C86">
              <w:rPr>
                <w:rFonts w:asciiTheme="minorHAnsi" w:hAnsiTheme="minorHAnsi" w:cstheme="minorHAnsi"/>
                <w:spacing w:val="10"/>
                <w:position w:val="-1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4"/>
                <w:position w:val="-1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3"/>
                <w:position w:val="-1"/>
                <w:sz w:val="22"/>
                <w:szCs w:val="22"/>
              </w:rPr>
              <w:t>g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29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position w:val="-1"/>
                <w:sz w:val="22"/>
                <w:szCs w:val="22"/>
              </w:rPr>
              <w:t>p</w:t>
            </w:r>
            <w:r w:rsidRPr="00334C86">
              <w:rPr>
                <w:rFonts w:asciiTheme="minorHAnsi" w:hAnsiTheme="minorHAnsi" w:cstheme="minorHAnsi"/>
                <w:spacing w:val="7"/>
                <w:w w:val="103"/>
                <w:position w:val="-1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position w:val="-1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position w:val="-1"/>
                <w:sz w:val="22"/>
                <w:szCs w:val="22"/>
              </w:rPr>
              <w:t>g</w:t>
            </w: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10"/>
                <w:w w:val="103"/>
                <w:position w:val="-1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position w:val="-1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.</w:t>
            </w:r>
          </w:p>
        </w:tc>
        <w:tc>
          <w:tcPr>
            <w:tcW w:w="2360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6F8949F5" w14:textId="77777777" w:rsidR="00123F91" w:rsidRPr="00334C86" w:rsidRDefault="00334C86">
            <w:pPr>
              <w:spacing w:before="7"/>
              <w:ind w:left="75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V</w:t>
            </w:r>
            <w:r w:rsidRPr="00334C86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ä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x</w:t>
            </w:r>
            <w:r w:rsidRPr="00334C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j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ö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34C86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5"/>
                <w:w w:val="10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w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n</w:t>
            </w:r>
          </w:p>
        </w:tc>
      </w:tr>
    </w:tbl>
    <w:p w14:paraId="3D716374" w14:textId="77777777" w:rsidR="00123F91" w:rsidRPr="00334C86" w:rsidRDefault="00123F91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42012D83" w14:textId="77777777" w:rsidR="00123F91" w:rsidRPr="00334C86" w:rsidRDefault="00334C86">
      <w:pPr>
        <w:spacing w:before="36"/>
        <w:ind w:left="10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K</w:t>
      </w:r>
      <w:r w:rsidRPr="00334C86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w w:val="103"/>
          <w:sz w:val="22"/>
          <w:szCs w:val="22"/>
        </w:rPr>
        <w:t>LLS</w:t>
      </w:r>
    </w:p>
    <w:p w14:paraId="423BCDC3" w14:textId="77777777" w:rsidR="00123F91" w:rsidRPr="00334C86" w:rsidRDefault="00334C86">
      <w:pPr>
        <w:spacing w:before="66" w:line="26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</w:t>
      </w:r>
      <w:r w:rsidRPr="00334C8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og</w:t>
      </w:r>
      <w:r w:rsidRPr="00334C8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am</w:t>
      </w:r>
      <w:r w:rsidRPr="00334C86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m</w:t>
      </w:r>
      <w:r w:rsidRPr="00334C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position w:val="-1"/>
          <w:sz w:val="22"/>
          <w:szCs w:val="22"/>
        </w:rPr>
        <w:t>g</w:t>
      </w:r>
      <w:r w:rsidRPr="00334C86">
        <w:rPr>
          <w:rFonts w:asciiTheme="minorHAnsi" w:hAnsiTheme="minorHAnsi" w:cstheme="minorHAnsi"/>
          <w:b/>
          <w:spacing w:val="44"/>
          <w:position w:val="-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b/>
          <w:spacing w:val="7"/>
          <w:w w:val="103"/>
          <w:position w:val="-1"/>
          <w:sz w:val="22"/>
          <w:szCs w:val="22"/>
        </w:rPr>
        <w:t>L</w:t>
      </w:r>
      <w:r w:rsidRPr="00334C86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spacing w:val="-3"/>
          <w:w w:val="103"/>
          <w:position w:val="-1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g</w:t>
      </w:r>
      <w:r w:rsidRPr="00334C86">
        <w:rPr>
          <w:rFonts w:asciiTheme="minorHAnsi" w:hAnsiTheme="minorHAnsi" w:cstheme="minorHAnsi"/>
          <w:b/>
          <w:spacing w:val="5"/>
          <w:w w:val="103"/>
          <w:position w:val="-1"/>
          <w:sz w:val="22"/>
          <w:szCs w:val="22"/>
        </w:rPr>
        <w:t>u</w:t>
      </w:r>
      <w:r w:rsidRPr="00334C86">
        <w:rPr>
          <w:rFonts w:asciiTheme="minorHAnsi" w:hAnsiTheme="minorHAnsi" w:cstheme="minorHAnsi"/>
          <w:b/>
          <w:spacing w:val="-4"/>
          <w:w w:val="103"/>
          <w:position w:val="-1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g</w:t>
      </w:r>
      <w:r w:rsidRPr="00334C86">
        <w:rPr>
          <w:rFonts w:asciiTheme="minorHAnsi" w:hAnsiTheme="minorHAnsi" w:cstheme="minorHAnsi"/>
          <w:b/>
          <w:spacing w:val="2"/>
          <w:w w:val="103"/>
          <w:position w:val="-1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6"/>
          <w:w w:val="103"/>
          <w:position w:val="-1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pacing w:val="-1"/>
          <w:w w:val="103"/>
          <w:position w:val="-1"/>
          <w:sz w:val="22"/>
          <w:szCs w:val="22"/>
        </w:rPr>
        <w:t>/</w:t>
      </w:r>
      <w:r w:rsidRPr="00334C86">
        <w:rPr>
          <w:rFonts w:asciiTheme="minorHAnsi" w:hAnsiTheme="minorHAnsi" w:cstheme="minorHAnsi"/>
          <w:b/>
          <w:w w:val="103"/>
          <w:position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2"/>
          <w:w w:val="103"/>
          <w:position w:val="-1"/>
          <w:sz w:val="22"/>
          <w:szCs w:val="22"/>
        </w:rPr>
        <w:t>ec</w:t>
      </w:r>
      <w:r w:rsidRPr="00334C86">
        <w:rPr>
          <w:rFonts w:asciiTheme="minorHAnsi" w:hAnsiTheme="minorHAnsi" w:cstheme="minorHAnsi"/>
          <w:b/>
          <w:spacing w:val="-3"/>
          <w:w w:val="103"/>
          <w:position w:val="-1"/>
          <w:sz w:val="22"/>
          <w:szCs w:val="22"/>
        </w:rPr>
        <w:t>hn</w:t>
      </w:r>
      <w:r w:rsidRPr="00334C86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-1"/>
          <w:w w:val="103"/>
          <w:position w:val="-1"/>
          <w:sz w:val="22"/>
          <w:szCs w:val="22"/>
        </w:rPr>
        <w:t>l</w:t>
      </w:r>
      <w:r w:rsidRPr="00334C86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og</w:t>
      </w:r>
      <w:r w:rsidRPr="00334C86">
        <w:rPr>
          <w:rFonts w:asciiTheme="minorHAnsi" w:hAnsiTheme="minorHAnsi" w:cstheme="minorHAnsi"/>
          <w:b/>
          <w:spacing w:val="-1"/>
          <w:w w:val="103"/>
          <w:position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2"/>
          <w:w w:val="103"/>
          <w:position w:val="-1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w w:val="103"/>
          <w:position w:val="-1"/>
          <w:sz w:val="22"/>
          <w:szCs w:val="22"/>
        </w:rPr>
        <w:t>s</w:t>
      </w:r>
    </w:p>
    <w:p w14:paraId="0B517D25" w14:textId="77777777" w:rsidR="00123F91" w:rsidRPr="00334C86" w:rsidRDefault="00123F91">
      <w:pPr>
        <w:spacing w:before="3"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8"/>
        <w:gridCol w:w="3361"/>
        <w:gridCol w:w="3582"/>
      </w:tblGrid>
      <w:tr w:rsidR="00334C86" w:rsidRPr="00334C86" w14:paraId="43F72451" w14:textId="77777777">
        <w:trPr>
          <w:trHeight w:hRule="exact" w:val="302"/>
        </w:trPr>
        <w:tc>
          <w:tcPr>
            <w:tcW w:w="3128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503ABCF9" w14:textId="77777777" w:rsidR="00123F91" w:rsidRPr="00334C86" w:rsidRDefault="00334C86">
            <w:pPr>
              <w:spacing w:before="7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i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i/>
                <w:spacing w:val="3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i/>
                <w:spacing w:val="1"/>
                <w:w w:val="103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i/>
                <w:w w:val="103"/>
                <w:sz w:val="22"/>
                <w:szCs w:val="22"/>
              </w:rPr>
              <w:t>e</w:t>
            </w:r>
          </w:p>
        </w:tc>
        <w:tc>
          <w:tcPr>
            <w:tcW w:w="3361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78706FB3" w14:textId="77777777" w:rsidR="00123F91" w:rsidRPr="00334C86" w:rsidRDefault="00334C86">
            <w:pPr>
              <w:spacing w:before="7"/>
              <w:ind w:left="914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k</w:t>
            </w:r>
            <w:r w:rsidRPr="00334C86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il</w:t>
            </w:r>
            <w:r w:rsidRPr="00334C86">
              <w:rPr>
                <w:rFonts w:asciiTheme="minorHAnsi" w:hAnsiTheme="minorHAnsi" w:cstheme="minorHAnsi"/>
                <w:i/>
                <w:sz w:val="22"/>
                <w:szCs w:val="22"/>
              </w:rPr>
              <w:t>l</w:t>
            </w:r>
            <w:r w:rsidRPr="00334C86">
              <w:rPr>
                <w:rFonts w:asciiTheme="minorHAnsi" w:hAnsiTheme="minorHAnsi" w:cstheme="minorHAnsi"/>
                <w:i/>
                <w:spacing w:val="9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i/>
                <w:spacing w:val="-3"/>
                <w:w w:val="103"/>
                <w:sz w:val="22"/>
                <w:szCs w:val="22"/>
              </w:rPr>
              <w:t>L</w:t>
            </w:r>
            <w:r w:rsidRPr="00334C86">
              <w:rPr>
                <w:rFonts w:asciiTheme="minorHAnsi" w:hAnsiTheme="minorHAnsi" w:cstheme="minorHAnsi"/>
                <w:i/>
                <w:spacing w:val="2"/>
                <w:w w:val="103"/>
                <w:sz w:val="22"/>
                <w:szCs w:val="22"/>
              </w:rPr>
              <w:t>eve</w:t>
            </w:r>
            <w:r w:rsidRPr="00334C86">
              <w:rPr>
                <w:rFonts w:asciiTheme="minorHAnsi" w:hAnsiTheme="minorHAnsi" w:cstheme="minorHAnsi"/>
                <w:i/>
                <w:w w:val="103"/>
                <w:sz w:val="22"/>
                <w:szCs w:val="22"/>
              </w:rPr>
              <w:t>l</w:t>
            </w:r>
          </w:p>
        </w:tc>
        <w:tc>
          <w:tcPr>
            <w:tcW w:w="3582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0C7A1EAA" w14:textId="77777777" w:rsidR="00123F91" w:rsidRPr="00334C86" w:rsidRDefault="00334C86">
            <w:pPr>
              <w:spacing w:before="7"/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i/>
                <w:spacing w:val="-3"/>
                <w:sz w:val="22"/>
                <w:szCs w:val="22"/>
              </w:rPr>
              <w:t>L</w:t>
            </w:r>
            <w:r w:rsidRPr="00334C86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i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i/>
                <w:spacing w:val="8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Us</w:t>
            </w:r>
            <w:r w:rsidRPr="00334C86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i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i/>
                <w:spacing w:val="18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i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i/>
                <w:spacing w:val="6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i/>
                <w:spacing w:val="-1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i/>
                <w:spacing w:val="2"/>
                <w:w w:val="103"/>
                <w:sz w:val="22"/>
                <w:szCs w:val="22"/>
              </w:rPr>
              <w:t>x</w:t>
            </w:r>
            <w:r w:rsidRPr="00334C86">
              <w:rPr>
                <w:rFonts w:asciiTheme="minorHAnsi" w:hAnsiTheme="minorHAnsi" w:cstheme="minorHAnsi"/>
                <w:i/>
                <w:spacing w:val="3"/>
                <w:w w:val="103"/>
                <w:sz w:val="22"/>
                <w:szCs w:val="22"/>
              </w:rPr>
              <w:t>p</w:t>
            </w:r>
            <w:r w:rsidRPr="00334C86">
              <w:rPr>
                <w:rFonts w:asciiTheme="minorHAnsi" w:hAnsiTheme="minorHAnsi" w:cstheme="minorHAnsi"/>
                <w:i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i/>
                <w:spacing w:val="1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i/>
                <w:spacing w:val="-1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i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i/>
                <w:spacing w:val="3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i/>
                <w:spacing w:val="2"/>
                <w:w w:val="103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i/>
                <w:w w:val="103"/>
                <w:sz w:val="22"/>
                <w:szCs w:val="22"/>
              </w:rPr>
              <w:t>e</w:t>
            </w:r>
          </w:p>
        </w:tc>
      </w:tr>
      <w:tr w:rsidR="00334C86" w:rsidRPr="00334C86" w14:paraId="128AD6B0" w14:textId="77777777">
        <w:trPr>
          <w:trHeight w:hRule="exact" w:val="294"/>
        </w:trPr>
        <w:tc>
          <w:tcPr>
            <w:tcW w:w="3128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B3918FB" w14:textId="77777777" w:rsidR="00123F91" w:rsidRPr="00334C86" w:rsidRDefault="00334C86">
            <w:pPr>
              <w:spacing w:before="1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J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v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a</w:t>
            </w:r>
          </w:p>
        </w:tc>
        <w:tc>
          <w:tcPr>
            <w:tcW w:w="3361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5880420E" w14:textId="77777777" w:rsidR="00123F91" w:rsidRPr="00334C86" w:rsidRDefault="00334C86">
            <w:pPr>
              <w:spacing w:before="1"/>
              <w:ind w:left="914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dv</w:t>
            </w:r>
            <w:r w:rsidRPr="00334C86">
              <w:rPr>
                <w:rFonts w:asciiTheme="minorHAnsi" w:hAnsiTheme="minorHAnsi" w:cstheme="minorHAnsi"/>
                <w:spacing w:val="10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d</w:t>
            </w:r>
          </w:p>
        </w:tc>
        <w:tc>
          <w:tcPr>
            <w:tcW w:w="3582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4B72EA14" w14:textId="77777777" w:rsidR="00123F91" w:rsidRPr="00334C86" w:rsidRDefault="00334C86">
            <w:pPr>
              <w:spacing w:before="1"/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rr</w:t>
            </w:r>
            <w:r w:rsidRPr="00334C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334C8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y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7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s</w:t>
            </w:r>
          </w:p>
        </w:tc>
      </w:tr>
      <w:tr w:rsidR="00334C86" w:rsidRPr="00334C86" w14:paraId="13AD29CA" w14:textId="77777777">
        <w:trPr>
          <w:trHeight w:hRule="exact" w:val="299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14:paraId="735AD41C" w14:textId="77777777" w:rsidR="00123F91" w:rsidRPr="00334C86" w:rsidRDefault="00334C86">
            <w:pPr>
              <w:spacing w:before="9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nd</w:t>
            </w:r>
            <w:r w:rsidRPr="00334C86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-3"/>
                <w:w w:val="10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8"/>
                <w:w w:val="103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K</w:t>
            </w: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</w:tcPr>
          <w:p w14:paraId="7E881C85" w14:textId="77777777" w:rsidR="00123F91" w:rsidRPr="00334C86" w:rsidRDefault="00334C86">
            <w:pPr>
              <w:spacing w:before="9"/>
              <w:ind w:left="914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dv</w:t>
            </w:r>
            <w:r w:rsidRPr="00334C86">
              <w:rPr>
                <w:rFonts w:asciiTheme="minorHAnsi" w:hAnsiTheme="minorHAnsi" w:cstheme="minorHAnsi"/>
                <w:spacing w:val="10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d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6BB1F50" w14:textId="77777777" w:rsidR="00123F91" w:rsidRPr="00334C86" w:rsidRDefault="00334C86">
            <w:pPr>
              <w:spacing w:before="9"/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rr</w:t>
            </w:r>
            <w:r w:rsidRPr="00334C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1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334C86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h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s</w:t>
            </w:r>
          </w:p>
        </w:tc>
      </w:tr>
      <w:tr w:rsidR="00334C86" w:rsidRPr="00334C86" w14:paraId="2BA79F63" w14:textId="77777777">
        <w:trPr>
          <w:trHeight w:hRule="exact" w:val="295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14:paraId="7528E92B" w14:textId="77777777" w:rsidR="00123F91" w:rsidRPr="00334C86" w:rsidRDefault="00334C86">
            <w:pPr>
              <w:spacing w:before="5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f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34C86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334C8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334C86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-6"/>
                <w:w w:val="10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v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ce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s</w:t>
            </w: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</w:tcPr>
          <w:p w14:paraId="3D861F11" w14:textId="77777777" w:rsidR="00123F91" w:rsidRPr="00334C86" w:rsidRDefault="00334C86">
            <w:pPr>
              <w:spacing w:before="5"/>
              <w:ind w:left="914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dv</w:t>
            </w:r>
            <w:r w:rsidRPr="00334C86">
              <w:rPr>
                <w:rFonts w:asciiTheme="minorHAnsi" w:hAnsiTheme="minorHAnsi" w:cstheme="minorHAnsi"/>
                <w:spacing w:val="10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d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D62A02C" w14:textId="77777777" w:rsidR="00123F91" w:rsidRPr="00334C86" w:rsidRDefault="00334C86">
            <w:pPr>
              <w:spacing w:before="5"/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rr</w:t>
            </w:r>
            <w:r w:rsidRPr="00334C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1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334C86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h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s</w:t>
            </w:r>
          </w:p>
        </w:tc>
      </w:tr>
      <w:tr w:rsidR="00334C86" w:rsidRPr="00334C86" w14:paraId="4B6686BF" w14:textId="77777777">
        <w:trPr>
          <w:trHeight w:hRule="exact" w:val="295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14:paraId="589A65EA" w14:textId="77777777" w:rsidR="00123F91" w:rsidRPr="00334C86" w:rsidRDefault="00334C86">
            <w:pPr>
              <w:spacing w:before="5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-3"/>
                <w:w w:val="10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8"/>
                <w:w w:val="103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b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j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v</w:t>
            </w:r>
            <w:r w:rsidRPr="00334C86">
              <w:rPr>
                <w:rFonts w:asciiTheme="minorHAnsi" w:hAnsiTheme="minorHAnsi" w:cstheme="minorHAnsi"/>
                <w:spacing w:val="4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7"/>
                <w:w w:val="103"/>
                <w:sz w:val="22"/>
                <w:szCs w:val="22"/>
              </w:rPr>
              <w:t>-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C</w:t>
            </w: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</w:tcPr>
          <w:p w14:paraId="3644B0C1" w14:textId="77777777" w:rsidR="00123F91" w:rsidRPr="00334C86" w:rsidRDefault="00334C86">
            <w:pPr>
              <w:spacing w:before="5"/>
              <w:ind w:left="914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7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e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43DA16D" w14:textId="77777777" w:rsidR="00123F91" w:rsidRPr="00334C86" w:rsidRDefault="00334C86">
            <w:pPr>
              <w:spacing w:before="5"/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rr</w:t>
            </w:r>
            <w:r w:rsidRPr="00334C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334C86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h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s</w:t>
            </w:r>
          </w:p>
        </w:tc>
      </w:tr>
      <w:tr w:rsidR="00334C86" w:rsidRPr="00334C86" w14:paraId="3E80FB89" w14:textId="77777777">
        <w:trPr>
          <w:trHeight w:hRule="exact" w:val="299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14:paraId="374C3769" w14:textId="77777777" w:rsidR="00123F91" w:rsidRPr="00334C86" w:rsidRDefault="00334C86">
            <w:pPr>
              <w:spacing w:before="5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-3"/>
                <w:w w:val="10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Q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L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-3"/>
                <w:w w:val="10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Q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L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e</w:t>
            </w: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</w:tcPr>
          <w:p w14:paraId="01F691D0" w14:textId="77777777" w:rsidR="00123F91" w:rsidRPr="00334C86" w:rsidRDefault="00334C86">
            <w:pPr>
              <w:spacing w:before="5"/>
              <w:ind w:left="914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7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e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B4483CB" w14:textId="77777777" w:rsidR="00123F91" w:rsidRPr="00334C86" w:rsidRDefault="00334C86">
            <w:pPr>
              <w:spacing w:before="5"/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rr</w:t>
            </w:r>
            <w:r w:rsidRPr="00334C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334C8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y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7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s</w:t>
            </w:r>
          </w:p>
        </w:tc>
      </w:tr>
      <w:tr w:rsidR="00334C86" w:rsidRPr="00334C86" w14:paraId="175A70D3" w14:textId="77777777">
        <w:trPr>
          <w:trHeight w:hRule="exact" w:val="299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14:paraId="753E79D4" w14:textId="77777777" w:rsidR="00123F91" w:rsidRPr="00334C86" w:rsidRDefault="00334C86">
            <w:pPr>
              <w:spacing w:before="9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-3"/>
                <w:w w:val="10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l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10"/>
                <w:w w:val="10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m</w:t>
            </w: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</w:tcPr>
          <w:p w14:paraId="78D4A9A8" w14:textId="77777777" w:rsidR="00123F91" w:rsidRPr="00334C86" w:rsidRDefault="00334C86">
            <w:pPr>
              <w:spacing w:before="9"/>
              <w:ind w:left="914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B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6"/>
                <w:w w:val="10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c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17D84C0" w14:textId="77777777" w:rsidR="00123F91" w:rsidRPr="00334C86" w:rsidRDefault="00334C86">
            <w:pPr>
              <w:spacing w:before="9"/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20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1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334C86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334C86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h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s</w:t>
            </w:r>
          </w:p>
        </w:tc>
      </w:tr>
      <w:tr w:rsidR="00334C86" w:rsidRPr="00334C86" w14:paraId="058232C4" w14:textId="77777777">
        <w:trPr>
          <w:trHeight w:hRule="exact" w:val="266"/>
        </w:trPr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14:paraId="03A7158A" w14:textId="77777777" w:rsidR="00123F91" w:rsidRPr="00334C86" w:rsidRDefault="00334C86">
            <w:pPr>
              <w:spacing w:before="5" w:line="260" w:lineRule="exact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1"/>
                <w:w w:val="103"/>
                <w:position w:val="-1"/>
                <w:sz w:val="22"/>
                <w:szCs w:val="22"/>
              </w:rPr>
              <w:t>J</w:t>
            </w:r>
            <w:r w:rsidRPr="00334C86">
              <w:rPr>
                <w:rFonts w:asciiTheme="minorHAnsi" w:hAnsiTheme="minorHAnsi" w:cstheme="minorHAnsi"/>
                <w:spacing w:val="-2"/>
                <w:w w:val="103"/>
                <w:position w:val="-1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position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r</w:t>
            </w: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</w:tcPr>
          <w:p w14:paraId="3BF1FC2A" w14:textId="77777777" w:rsidR="00123F91" w:rsidRPr="00334C86" w:rsidRDefault="00334C86">
            <w:pPr>
              <w:spacing w:before="5" w:line="260" w:lineRule="exact"/>
              <w:ind w:left="914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B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position w:val="-1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6"/>
                <w:w w:val="103"/>
                <w:position w:val="-1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position w:val="-1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c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D63B777" w14:textId="77777777" w:rsidR="00123F91" w:rsidRPr="00334C86" w:rsidRDefault="00334C86">
            <w:pPr>
              <w:spacing w:before="5" w:line="260" w:lineRule="exact"/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4"/>
                <w:position w:val="-1"/>
                <w:sz w:val="22"/>
                <w:szCs w:val="22"/>
              </w:rPr>
              <w:t>20</w:t>
            </w:r>
            <w:r w:rsidRPr="00334C86">
              <w:rPr>
                <w:rFonts w:asciiTheme="minorHAnsi" w:hAnsiTheme="minorHAnsi" w:cstheme="minorHAnsi"/>
                <w:spacing w:val="3"/>
                <w:position w:val="-1"/>
                <w:sz w:val="22"/>
                <w:szCs w:val="22"/>
              </w:rPr>
              <w:t>1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2</w:t>
            </w:r>
            <w:r w:rsidRPr="00334C86">
              <w:rPr>
                <w:rFonts w:asciiTheme="minorHAnsi" w:hAnsiTheme="minorHAnsi" w:cstheme="minorHAnsi"/>
                <w:spacing w:val="15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9</w:t>
            </w:r>
            <w:r w:rsidRPr="00334C86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position w:val="-1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position w:val="-1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position w:val="-1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position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position w:val="-1"/>
                <w:sz w:val="22"/>
                <w:szCs w:val="22"/>
              </w:rPr>
              <w:t>h</w:t>
            </w: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s</w:t>
            </w:r>
          </w:p>
        </w:tc>
      </w:tr>
    </w:tbl>
    <w:p w14:paraId="6EE23735" w14:textId="77777777" w:rsidR="00123F91" w:rsidRPr="00334C86" w:rsidRDefault="00334C86">
      <w:pPr>
        <w:spacing w:before="87"/>
        <w:ind w:left="10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pict w14:anchorId="46AE5940">
          <v:group id="_x0000_s1049" style="position:absolute;left:0;text-align:left;margin-left:451pt;margin-top:39.45pt;width:116.35pt;height:0;z-index:-251664896;mso-position-horizontal-relative:page;mso-position-vertical-relative:text" coordorigin="9020,789" coordsize="2327,0">
            <v:shape id="_x0000_s1050" style="position:absolute;left:9020;top:789;width:2327;height:0" coordorigin="9020,789" coordsize="2327,0" path="m9020,789r2327,e" filled="f" strokeweight=".82pt">
              <v:path arrowok="t"/>
            </v:shape>
            <w10:wrap anchorx="page"/>
          </v:group>
        </w:pict>
      </w:r>
      <w:r w:rsidRPr="00334C86">
        <w:rPr>
          <w:rFonts w:asciiTheme="minorHAnsi" w:hAnsiTheme="minorHAnsi" w:cstheme="minorHAnsi"/>
          <w:sz w:val="22"/>
          <w:szCs w:val="22"/>
        </w:rPr>
        <w:pict w14:anchorId="29A2CF02">
          <v:group id="_x0000_s1047" style="position:absolute;left:0;text-align:left;margin-left:451pt;margin-top:105.35pt;width:116.35pt;height:0;z-index:-251663872;mso-position-horizontal-relative:page;mso-position-vertical-relative:text" coordorigin="9020,2107" coordsize="2327,0">
            <v:shape id="_x0000_s1048" style="position:absolute;left:9020;top:2107;width:2327;height:0" coordorigin="9020,2107" coordsize="2327,0" path="m9020,2107r2327,e" filled="f" strokeweight=".82pt">
              <v:path arrowok="t"/>
            </v:shape>
            <w10:wrap anchorx="page"/>
          </v:group>
        </w:pict>
      </w:r>
      <w:r w:rsidRPr="00334C86">
        <w:rPr>
          <w:rFonts w:asciiTheme="minorHAnsi" w:hAnsiTheme="minorHAnsi" w:cstheme="minorHAnsi"/>
          <w:sz w:val="22"/>
          <w:szCs w:val="22"/>
        </w:rPr>
        <w:pict w14:anchorId="65EC42A3">
          <v:group id="_x0000_s1045" style="position:absolute;left:0;text-align:left;margin-left:451pt;margin-top:156.15pt;width:116.35pt;height:0;z-index:-251662848;mso-position-horizontal-relative:page;mso-position-vertical-relative:text" coordorigin="9020,3123" coordsize="2327,0">
            <v:shape id="_x0000_s1046" style="position:absolute;left:9020;top:3123;width:2327;height:0" coordorigin="9020,3123" coordsize="2327,0" path="m9020,3123r2327,e" filled="f" strokeweight=".82pt">
              <v:path arrowok="t"/>
            </v:shape>
            <w10:wrap anchorx="page"/>
          </v:group>
        </w:pict>
      </w:r>
      <w:r w:rsidRPr="00334C86">
        <w:rPr>
          <w:rFonts w:asciiTheme="minorHAnsi" w:hAnsiTheme="minorHAnsi" w:cstheme="minorHAnsi"/>
          <w:sz w:val="22"/>
          <w:szCs w:val="22"/>
        </w:rPr>
        <w:pict w14:anchorId="33C548EC">
          <v:group id="_x0000_s1043" style="position:absolute;left:0;text-align:left;margin-left:451pt;margin-top:631pt;width:116.35pt;height:0;z-index:-251661824;mso-position-horizontal-relative:page;mso-position-vertical-relative:page" coordorigin="9020,12620" coordsize="2327,0">
            <v:shape id="_x0000_s1044" style="position:absolute;left:9020;top:12620;width:2327;height:0" coordorigin="9020,12620" coordsize="2327,0" path="m9020,12620r2327,e" filled="f" strokeweight=".82pt">
              <v:path arrowok="t"/>
            </v:shape>
            <w10:wrap anchorx="page" anchory="page"/>
          </v:group>
        </w:pict>
      </w:r>
      <w:r w:rsidRPr="00334C86">
        <w:rPr>
          <w:rFonts w:asciiTheme="minorHAnsi" w:hAnsiTheme="minorHAnsi" w:cstheme="minorHAnsi"/>
          <w:i/>
          <w:sz w:val="22"/>
          <w:szCs w:val="22"/>
        </w:rPr>
        <w:t>A</w:t>
      </w:r>
      <w:r w:rsidRPr="00334C86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334C86">
        <w:rPr>
          <w:rFonts w:asciiTheme="minorHAnsi" w:hAnsiTheme="minorHAnsi" w:cstheme="minorHAnsi"/>
          <w:i/>
          <w:spacing w:val="-8"/>
          <w:sz w:val="22"/>
          <w:szCs w:val="22"/>
        </w:rPr>
        <w:t>s</w:t>
      </w:r>
      <w:r w:rsidRPr="00334C86">
        <w:rPr>
          <w:rFonts w:asciiTheme="minorHAnsi" w:hAnsiTheme="minorHAnsi" w:cstheme="minorHAnsi"/>
          <w:i/>
          <w:sz w:val="22"/>
          <w:szCs w:val="22"/>
        </w:rPr>
        <w:t>o</w:t>
      </w:r>
      <w:r w:rsidRPr="00334C86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i/>
          <w:spacing w:val="-8"/>
          <w:sz w:val="22"/>
          <w:szCs w:val="22"/>
        </w:rPr>
        <w:t>s</w:t>
      </w:r>
      <w:r w:rsidRPr="00334C86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334C86">
        <w:rPr>
          <w:rFonts w:asciiTheme="minorHAnsi" w:hAnsiTheme="minorHAnsi" w:cstheme="minorHAnsi"/>
          <w:i/>
          <w:sz w:val="22"/>
          <w:szCs w:val="22"/>
        </w:rPr>
        <w:t>e</w:t>
      </w:r>
      <w:r w:rsidRPr="00334C86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i/>
          <w:spacing w:val="-4"/>
          <w:sz w:val="22"/>
          <w:szCs w:val="22"/>
        </w:rPr>
        <w:t>b</w:t>
      </w:r>
      <w:r w:rsidRPr="00334C86">
        <w:rPr>
          <w:rFonts w:asciiTheme="minorHAnsi" w:hAnsiTheme="minorHAnsi" w:cstheme="minorHAnsi"/>
          <w:i/>
          <w:spacing w:val="3"/>
          <w:sz w:val="22"/>
          <w:szCs w:val="22"/>
        </w:rPr>
        <w:t>a</w:t>
      </w:r>
      <w:r w:rsidRPr="00334C86">
        <w:rPr>
          <w:rFonts w:asciiTheme="minorHAnsi" w:hAnsiTheme="minorHAnsi" w:cstheme="minorHAnsi"/>
          <w:i/>
          <w:spacing w:val="-8"/>
          <w:sz w:val="22"/>
          <w:szCs w:val="22"/>
        </w:rPr>
        <w:t>s</w:t>
      </w:r>
      <w:r w:rsidRPr="00334C86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334C86">
        <w:rPr>
          <w:rFonts w:asciiTheme="minorHAnsi" w:hAnsiTheme="minorHAnsi" w:cstheme="minorHAnsi"/>
          <w:i/>
          <w:sz w:val="22"/>
          <w:szCs w:val="22"/>
        </w:rPr>
        <w:t>c</w:t>
      </w:r>
      <w:r w:rsidRPr="00334C86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i/>
          <w:spacing w:val="-6"/>
          <w:sz w:val="22"/>
          <w:szCs w:val="22"/>
        </w:rPr>
        <w:t>k</w:t>
      </w:r>
      <w:r w:rsidRPr="00334C86">
        <w:rPr>
          <w:rFonts w:asciiTheme="minorHAnsi" w:hAnsiTheme="minorHAnsi" w:cstheme="minorHAnsi"/>
          <w:i/>
          <w:spacing w:val="3"/>
          <w:sz w:val="22"/>
          <w:szCs w:val="22"/>
        </w:rPr>
        <w:t>no</w:t>
      </w:r>
      <w:r w:rsidRPr="00334C86">
        <w:rPr>
          <w:rFonts w:asciiTheme="minorHAnsi" w:hAnsiTheme="minorHAnsi" w:cstheme="minorHAnsi"/>
          <w:i/>
          <w:spacing w:val="-12"/>
          <w:sz w:val="22"/>
          <w:szCs w:val="22"/>
        </w:rPr>
        <w:t>w</w:t>
      </w:r>
      <w:r w:rsidRPr="00334C86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334C86">
        <w:rPr>
          <w:rFonts w:asciiTheme="minorHAnsi" w:hAnsiTheme="minorHAnsi" w:cstheme="minorHAnsi"/>
          <w:i/>
          <w:spacing w:val="-6"/>
          <w:sz w:val="22"/>
          <w:szCs w:val="22"/>
        </w:rPr>
        <w:t>e</w:t>
      </w:r>
      <w:r w:rsidRPr="00334C86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334C86">
        <w:rPr>
          <w:rFonts w:asciiTheme="minorHAnsi" w:hAnsiTheme="minorHAnsi" w:cstheme="minorHAnsi"/>
          <w:i/>
          <w:spacing w:val="-4"/>
          <w:sz w:val="22"/>
          <w:szCs w:val="22"/>
        </w:rPr>
        <w:t>g</w:t>
      </w:r>
      <w:r w:rsidRPr="00334C86">
        <w:rPr>
          <w:rFonts w:asciiTheme="minorHAnsi" w:hAnsiTheme="minorHAnsi" w:cstheme="minorHAnsi"/>
          <w:i/>
          <w:sz w:val="22"/>
          <w:szCs w:val="22"/>
        </w:rPr>
        <w:t>e</w:t>
      </w:r>
      <w:r w:rsidRPr="00334C86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334C86">
        <w:rPr>
          <w:rFonts w:asciiTheme="minorHAnsi" w:hAnsiTheme="minorHAnsi" w:cstheme="minorHAnsi"/>
          <w:i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i/>
          <w:spacing w:val="-4"/>
          <w:sz w:val="22"/>
          <w:szCs w:val="22"/>
        </w:rPr>
        <w:t>/</w:t>
      </w:r>
      <w:r w:rsidRPr="00334C86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334C86">
        <w:rPr>
          <w:rFonts w:asciiTheme="minorHAnsi" w:hAnsiTheme="minorHAnsi" w:cstheme="minorHAnsi"/>
          <w:i/>
          <w:sz w:val="22"/>
          <w:szCs w:val="22"/>
        </w:rPr>
        <w:t>+</w:t>
      </w:r>
      <w:r w:rsidRPr="00334C86">
        <w:rPr>
          <w:rFonts w:asciiTheme="minorHAnsi" w:hAnsiTheme="minorHAnsi" w:cstheme="minorHAnsi"/>
          <w:i/>
          <w:spacing w:val="-6"/>
          <w:sz w:val="22"/>
          <w:szCs w:val="22"/>
        </w:rPr>
        <w:t>+</w:t>
      </w:r>
      <w:r w:rsidRPr="00334C86">
        <w:rPr>
          <w:rFonts w:asciiTheme="minorHAnsi" w:hAnsiTheme="minorHAnsi" w:cstheme="minorHAnsi"/>
          <w:i/>
          <w:sz w:val="22"/>
          <w:szCs w:val="22"/>
        </w:rPr>
        <w:t>,</w:t>
      </w:r>
      <w:r w:rsidRPr="00334C86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334C86">
        <w:rPr>
          <w:rFonts w:asciiTheme="minorHAnsi" w:hAnsiTheme="minorHAnsi" w:cstheme="minorHAnsi"/>
          <w:i/>
          <w:spacing w:val="-4"/>
          <w:sz w:val="22"/>
          <w:szCs w:val="22"/>
        </w:rPr>
        <w:t>#</w:t>
      </w:r>
      <w:r w:rsidRPr="00334C86">
        <w:rPr>
          <w:rFonts w:asciiTheme="minorHAnsi" w:hAnsiTheme="minorHAnsi" w:cstheme="minorHAnsi"/>
          <w:i/>
          <w:sz w:val="22"/>
          <w:szCs w:val="22"/>
        </w:rPr>
        <w:t>,</w:t>
      </w:r>
      <w:r w:rsidRPr="00334C86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i/>
          <w:spacing w:val="-7"/>
          <w:sz w:val="22"/>
          <w:szCs w:val="22"/>
        </w:rPr>
        <w:t>P</w:t>
      </w:r>
      <w:r w:rsidRPr="00334C86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334C86">
        <w:rPr>
          <w:rFonts w:asciiTheme="minorHAnsi" w:hAnsiTheme="minorHAnsi" w:cstheme="minorHAnsi"/>
          <w:i/>
          <w:spacing w:val="-4"/>
          <w:sz w:val="22"/>
          <w:szCs w:val="22"/>
        </w:rPr>
        <w:t>tho</w:t>
      </w:r>
      <w:r w:rsidRPr="00334C86">
        <w:rPr>
          <w:rFonts w:asciiTheme="minorHAnsi" w:hAnsiTheme="minorHAnsi" w:cstheme="minorHAnsi"/>
          <w:i/>
          <w:spacing w:val="4"/>
          <w:sz w:val="22"/>
          <w:szCs w:val="22"/>
        </w:rPr>
        <w:t>n</w:t>
      </w:r>
      <w:r w:rsidRPr="00334C86">
        <w:rPr>
          <w:rFonts w:asciiTheme="minorHAnsi" w:hAnsiTheme="minorHAnsi" w:cstheme="minorHAnsi"/>
          <w:i/>
          <w:sz w:val="22"/>
          <w:szCs w:val="22"/>
        </w:rPr>
        <w:t>,</w:t>
      </w:r>
      <w:r w:rsidRPr="00334C86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i/>
          <w:spacing w:val="-7"/>
          <w:sz w:val="22"/>
          <w:szCs w:val="22"/>
        </w:rPr>
        <w:t>P</w:t>
      </w:r>
      <w:r w:rsidRPr="00334C86">
        <w:rPr>
          <w:rFonts w:asciiTheme="minorHAnsi" w:hAnsiTheme="minorHAnsi" w:cstheme="minorHAnsi"/>
          <w:i/>
          <w:spacing w:val="-3"/>
          <w:sz w:val="22"/>
          <w:szCs w:val="22"/>
        </w:rPr>
        <w:t>H</w:t>
      </w:r>
      <w:r w:rsidRPr="00334C86">
        <w:rPr>
          <w:rFonts w:asciiTheme="minorHAnsi" w:hAnsiTheme="minorHAnsi" w:cstheme="minorHAnsi"/>
          <w:i/>
          <w:spacing w:val="-7"/>
          <w:sz w:val="22"/>
          <w:szCs w:val="22"/>
        </w:rPr>
        <w:t>P</w:t>
      </w:r>
      <w:r w:rsidRPr="00334C86">
        <w:rPr>
          <w:rFonts w:asciiTheme="minorHAnsi" w:hAnsiTheme="minorHAnsi" w:cstheme="minorHAnsi"/>
          <w:i/>
          <w:sz w:val="22"/>
          <w:szCs w:val="22"/>
        </w:rPr>
        <w:t>,</w:t>
      </w:r>
      <w:r w:rsidRPr="00334C86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i/>
          <w:sz w:val="22"/>
          <w:szCs w:val="22"/>
        </w:rPr>
        <w:t>As</w:t>
      </w:r>
      <w:r w:rsidRPr="00334C86">
        <w:rPr>
          <w:rFonts w:asciiTheme="minorHAnsi" w:hAnsiTheme="minorHAnsi" w:cstheme="minorHAnsi"/>
          <w:i/>
          <w:spacing w:val="-8"/>
          <w:sz w:val="22"/>
          <w:szCs w:val="22"/>
        </w:rPr>
        <w:t>s</w:t>
      </w:r>
      <w:r w:rsidRPr="00334C86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334C86">
        <w:rPr>
          <w:rFonts w:asciiTheme="minorHAnsi" w:hAnsiTheme="minorHAnsi" w:cstheme="minorHAnsi"/>
          <w:i/>
          <w:spacing w:val="-4"/>
          <w:sz w:val="22"/>
          <w:szCs w:val="22"/>
        </w:rPr>
        <w:t>b</w:t>
      </w:r>
      <w:r w:rsidRPr="00334C86">
        <w:rPr>
          <w:rFonts w:asciiTheme="minorHAnsi" w:hAnsiTheme="minorHAnsi" w:cstheme="minorHAnsi"/>
          <w:i/>
          <w:spacing w:val="2"/>
          <w:sz w:val="22"/>
          <w:szCs w:val="22"/>
        </w:rPr>
        <w:t>le</w:t>
      </w:r>
      <w:r w:rsidRPr="00334C86">
        <w:rPr>
          <w:rFonts w:asciiTheme="minorHAnsi" w:hAnsiTheme="minorHAnsi" w:cstheme="minorHAnsi"/>
          <w:i/>
          <w:spacing w:val="-7"/>
          <w:sz w:val="22"/>
          <w:szCs w:val="22"/>
        </w:rPr>
        <w:t>r</w:t>
      </w:r>
      <w:r w:rsidRPr="00334C86">
        <w:rPr>
          <w:rFonts w:asciiTheme="minorHAnsi" w:hAnsiTheme="minorHAnsi" w:cstheme="minorHAnsi"/>
          <w:i/>
          <w:sz w:val="22"/>
          <w:szCs w:val="22"/>
        </w:rPr>
        <w:t>,</w:t>
      </w:r>
      <w:r w:rsidRPr="00334C86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i/>
          <w:spacing w:val="-4"/>
          <w:sz w:val="22"/>
          <w:szCs w:val="22"/>
        </w:rPr>
        <w:t>S</w:t>
      </w:r>
      <w:r w:rsidRPr="00334C86">
        <w:rPr>
          <w:rFonts w:asciiTheme="minorHAnsi" w:hAnsiTheme="minorHAnsi" w:cstheme="minorHAnsi"/>
          <w:i/>
          <w:spacing w:val="3"/>
          <w:sz w:val="22"/>
          <w:szCs w:val="22"/>
        </w:rPr>
        <w:t>p</w:t>
      </w:r>
      <w:r w:rsidRPr="00334C86">
        <w:rPr>
          <w:rFonts w:asciiTheme="minorHAnsi" w:hAnsiTheme="minorHAnsi" w:cstheme="minorHAnsi"/>
          <w:i/>
          <w:sz w:val="22"/>
          <w:szCs w:val="22"/>
        </w:rPr>
        <w:t>r</w:t>
      </w:r>
      <w:r w:rsidRPr="00334C86">
        <w:rPr>
          <w:rFonts w:asciiTheme="minorHAnsi" w:hAnsiTheme="minorHAnsi" w:cstheme="minorHAnsi"/>
          <w:i/>
          <w:spacing w:val="-5"/>
          <w:sz w:val="22"/>
          <w:szCs w:val="22"/>
        </w:rPr>
        <w:t>i</w:t>
      </w:r>
      <w:r w:rsidRPr="00334C86">
        <w:rPr>
          <w:rFonts w:asciiTheme="minorHAnsi" w:hAnsiTheme="minorHAnsi" w:cstheme="minorHAnsi"/>
          <w:i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i/>
          <w:sz w:val="22"/>
          <w:szCs w:val="22"/>
        </w:rPr>
        <w:t>g</w:t>
      </w:r>
      <w:r w:rsidRPr="00334C86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i/>
          <w:spacing w:val="2"/>
          <w:w w:val="101"/>
          <w:sz w:val="22"/>
          <w:szCs w:val="22"/>
        </w:rPr>
        <w:t>f</w:t>
      </w:r>
      <w:r w:rsidRPr="00334C86">
        <w:rPr>
          <w:rFonts w:asciiTheme="minorHAnsi" w:hAnsiTheme="minorHAnsi" w:cstheme="minorHAnsi"/>
          <w:i/>
          <w:w w:val="101"/>
          <w:sz w:val="22"/>
          <w:szCs w:val="22"/>
        </w:rPr>
        <w:t>r</w:t>
      </w:r>
      <w:r w:rsidRPr="00334C86">
        <w:rPr>
          <w:rFonts w:asciiTheme="minorHAnsi" w:hAnsiTheme="minorHAnsi" w:cstheme="minorHAnsi"/>
          <w:i/>
          <w:spacing w:val="3"/>
          <w:w w:val="101"/>
          <w:sz w:val="22"/>
          <w:szCs w:val="22"/>
        </w:rPr>
        <w:t>a</w:t>
      </w:r>
      <w:r w:rsidRPr="00334C86">
        <w:rPr>
          <w:rFonts w:asciiTheme="minorHAnsi" w:hAnsiTheme="minorHAnsi" w:cstheme="minorHAnsi"/>
          <w:i/>
          <w:spacing w:val="-10"/>
          <w:w w:val="101"/>
          <w:sz w:val="22"/>
          <w:szCs w:val="22"/>
        </w:rPr>
        <w:t>m</w:t>
      </w:r>
      <w:r w:rsidRPr="00334C86">
        <w:rPr>
          <w:rFonts w:asciiTheme="minorHAnsi" w:hAnsiTheme="minorHAnsi" w:cstheme="minorHAnsi"/>
          <w:i/>
          <w:spacing w:val="-6"/>
          <w:w w:val="101"/>
          <w:sz w:val="22"/>
          <w:szCs w:val="22"/>
        </w:rPr>
        <w:t>e</w:t>
      </w:r>
      <w:r w:rsidRPr="00334C86">
        <w:rPr>
          <w:rFonts w:asciiTheme="minorHAnsi" w:hAnsiTheme="minorHAnsi" w:cstheme="minorHAnsi"/>
          <w:i/>
          <w:spacing w:val="-12"/>
          <w:w w:val="101"/>
          <w:sz w:val="22"/>
          <w:szCs w:val="22"/>
        </w:rPr>
        <w:t>w</w:t>
      </w:r>
      <w:r w:rsidRPr="00334C86">
        <w:rPr>
          <w:rFonts w:asciiTheme="minorHAnsi" w:hAnsiTheme="minorHAnsi" w:cstheme="minorHAnsi"/>
          <w:i/>
          <w:spacing w:val="3"/>
          <w:w w:val="101"/>
          <w:sz w:val="22"/>
          <w:szCs w:val="22"/>
        </w:rPr>
        <w:t>o</w:t>
      </w:r>
      <w:r w:rsidRPr="00334C86">
        <w:rPr>
          <w:rFonts w:asciiTheme="minorHAnsi" w:hAnsiTheme="minorHAnsi" w:cstheme="minorHAnsi"/>
          <w:i/>
          <w:w w:val="101"/>
          <w:sz w:val="22"/>
          <w:szCs w:val="22"/>
        </w:rPr>
        <w:t>rk</w:t>
      </w:r>
    </w:p>
    <w:p w14:paraId="776CDA52" w14:textId="77777777" w:rsidR="00123F91" w:rsidRPr="00334C86" w:rsidRDefault="00123F91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2600758D" w14:textId="77777777" w:rsidR="00123F91" w:rsidRPr="00334C86" w:rsidRDefault="00334C86">
      <w:pPr>
        <w:spacing w:line="26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g</w:t>
      </w:r>
      <w:r w:rsidRPr="00334C8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334C86">
        <w:rPr>
          <w:rFonts w:asciiTheme="minorHAnsi" w:hAnsiTheme="minorHAnsi" w:cstheme="minorHAnsi"/>
          <w:b/>
          <w:spacing w:val="27"/>
          <w:position w:val="-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D</w:t>
      </w:r>
      <w:r w:rsidRPr="00334C8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v</w:t>
      </w:r>
      <w:r w:rsidRPr="00334C8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334C86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>p</w:t>
      </w:r>
      <w:r w:rsidRPr="00334C86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m</w:t>
      </w:r>
      <w:r w:rsidRPr="00334C8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45"/>
          <w:position w:val="-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b/>
          <w:w w:val="103"/>
          <w:position w:val="-1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-3"/>
          <w:w w:val="103"/>
          <w:position w:val="-1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v</w:t>
      </w:r>
      <w:r w:rsidRPr="00334C86">
        <w:rPr>
          <w:rFonts w:asciiTheme="minorHAnsi" w:hAnsiTheme="minorHAnsi" w:cstheme="minorHAnsi"/>
          <w:b/>
          <w:spacing w:val="-1"/>
          <w:w w:val="103"/>
          <w:position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2"/>
          <w:w w:val="103"/>
          <w:position w:val="-1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5"/>
          <w:w w:val="103"/>
          <w:position w:val="-1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spacing w:val="-4"/>
          <w:w w:val="103"/>
          <w:position w:val="-1"/>
          <w:sz w:val="22"/>
          <w:szCs w:val="22"/>
        </w:rPr>
        <w:t>m</w:t>
      </w:r>
      <w:r w:rsidRPr="00334C86">
        <w:rPr>
          <w:rFonts w:asciiTheme="minorHAnsi" w:hAnsiTheme="minorHAnsi" w:cstheme="minorHAnsi"/>
          <w:b/>
          <w:spacing w:val="2"/>
          <w:w w:val="103"/>
          <w:position w:val="-1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-3"/>
          <w:w w:val="103"/>
          <w:position w:val="-1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w w:val="103"/>
          <w:position w:val="-1"/>
          <w:sz w:val="22"/>
          <w:szCs w:val="22"/>
        </w:rPr>
        <w:t>ts</w:t>
      </w:r>
    </w:p>
    <w:p w14:paraId="7AAA5C24" w14:textId="77777777" w:rsidR="00123F91" w:rsidRPr="00334C86" w:rsidRDefault="00123F91">
      <w:pPr>
        <w:spacing w:before="10"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8"/>
        <w:gridCol w:w="3671"/>
        <w:gridCol w:w="3165"/>
      </w:tblGrid>
      <w:tr w:rsidR="00334C86" w:rsidRPr="00334C86" w14:paraId="5FCA8470" w14:textId="77777777">
        <w:trPr>
          <w:trHeight w:hRule="exact" w:val="305"/>
        </w:trPr>
        <w:tc>
          <w:tcPr>
            <w:tcW w:w="2818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49DBA93" w14:textId="77777777" w:rsidR="00123F91" w:rsidRPr="00334C86" w:rsidRDefault="00334C86">
            <w:pPr>
              <w:spacing w:before="7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334C86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l</w:t>
            </w:r>
            <w:r w:rsidRPr="00334C8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334C86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A</w:t>
            </w:r>
          </w:p>
        </w:tc>
        <w:tc>
          <w:tcPr>
            <w:tcW w:w="3671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620B9003" w14:textId="77777777" w:rsidR="00123F91" w:rsidRPr="00334C86" w:rsidRDefault="00334C86">
            <w:pPr>
              <w:spacing w:before="7"/>
              <w:ind w:left="1186" w:right="144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dv</w:t>
            </w:r>
            <w:r w:rsidRPr="00334C86">
              <w:rPr>
                <w:rFonts w:asciiTheme="minorHAnsi" w:hAnsiTheme="minorHAnsi" w:cstheme="minorHAnsi"/>
                <w:spacing w:val="10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d</w:t>
            </w:r>
          </w:p>
        </w:tc>
        <w:tc>
          <w:tcPr>
            <w:tcW w:w="3165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0A0B19B" w14:textId="77777777" w:rsidR="00123F91" w:rsidRPr="00334C86" w:rsidRDefault="00334C86">
            <w:pPr>
              <w:spacing w:before="7"/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rr</w:t>
            </w:r>
            <w:r w:rsidRPr="00334C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334C8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y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7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s</w:t>
            </w:r>
          </w:p>
        </w:tc>
      </w:tr>
      <w:tr w:rsidR="00334C86" w:rsidRPr="00334C86" w14:paraId="41EE87AA" w14:textId="77777777">
        <w:trPr>
          <w:trHeight w:hRule="exact" w:val="306"/>
        </w:trPr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14:paraId="7747A3B6" w14:textId="77777777" w:rsidR="00123F91" w:rsidRPr="00334C86" w:rsidRDefault="00334C86">
            <w:pPr>
              <w:spacing w:before="12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X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e</w:t>
            </w: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14:paraId="126073F5" w14:textId="77777777" w:rsidR="00123F91" w:rsidRPr="00334C86" w:rsidRDefault="00334C86">
            <w:pPr>
              <w:spacing w:before="12"/>
              <w:ind w:left="1186" w:right="120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7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e</w:t>
            </w: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</w:tcPr>
          <w:p w14:paraId="194D34C7" w14:textId="77777777" w:rsidR="00123F91" w:rsidRPr="00334C86" w:rsidRDefault="00334C86">
            <w:pPr>
              <w:spacing w:before="12"/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rr</w:t>
            </w:r>
            <w:r w:rsidRPr="00334C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334C86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h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s</w:t>
            </w:r>
          </w:p>
        </w:tc>
      </w:tr>
      <w:tr w:rsidR="00334C86" w:rsidRPr="00334C86" w14:paraId="485697C2" w14:textId="77777777">
        <w:trPr>
          <w:trHeight w:hRule="exact" w:val="270"/>
        </w:trPr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</w:tcPr>
          <w:p w14:paraId="76D768A2" w14:textId="77777777" w:rsidR="00123F91" w:rsidRPr="00334C86" w:rsidRDefault="00334C86">
            <w:pPr>
              <w:spacing w:before="9" w:line="260" w:lineRule="exact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5"/>
                <w:position w:val="-1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6"/>
                <w:position w:val="-1"/>
                <w:sz w:val="22"/>
                <w:szCs w:val="22"/>
              </w:rPr>
              <w:t>l</w:t>
            </w:r>
            <w:r w:rsidRPr="00334C86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3"/>
                <w:position w:val="-1"/>
                <w:sz w:val="22"/>
                <w:szCs w:val="22"/>
              </w:rPr>
              <w:t>p</w:t>
            </w:r>
            <w:r w:rsidRPr="00334C86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21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f</w:t>
            </w:r>
            <w:r w:rsidRPr="00334C86">
              <w:rPr>
                <w:rFonts w:asciiTheme="minorHAnsi" w:hAnsiTheme="minorHAnsi" w:cstheme="minorHAnsi"/>
                <w:spacing w:val="-4"/>
                <w:position w:val="-1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13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1"/>
                <w:w w:val="103"/>
                <w:position w:val="-1"/>
                <w:sz w:val="22"/>
                <w:szCs w:val="22"/>
              </w:rPr>
              <w:t>J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position w:val="-1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position w:val="-1"/>
                <w:sz w:val="22"/>
                <w:szCs w:val="22"/>
              </w:rPr>
              <w:t>v</w:t>
            </w: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a</w:t>
            </w: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14:paraId="40D613ED" w14:textId="77777777" w:rsidR="00123F91" w:rsidRPr="00334C86" w:rsidRDefault="00334C86">
            <w:pPr>
              <w:spacing w:before="9" w:line="260" w:lineRule="exact"/>
              <w:ind w:left="1186" w:right="120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position w:val="-1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position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7"/>
                <w:w w:val="103"/>
                <w:position w:val="-1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position w:val="-1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position w:val="-1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position w:val="-1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position w:val="-1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position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e</w:t>
            </w: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</w:tcPr>
          <w:p w14:paraId="6FC73559" w14:textId="77777777" w:rsidR="00123F91" w:rsidRPr="00334C86" w:rsidRDefault="00334C86">
            <w:pPr>
              <w:spacing w:before="9" w:line="260" w:lineRule="exact"/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3"/>
                <w:position w:val="-1"/>
                <w:sz w:val="22"/>
                <w:szCs w:val="22"/>
              </w:rPr>
              <w:t>201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3</w:t>
            </w:r>
            <w:r w:rsidRPr="00334C86">
              <w:rPr>
                <w:rFonts w:asciiTheme="minorHAnsi" w:hAnsiTheme="minorHAnsi" w:cstheme="minorHAnsi"/>
                <w:spacing w:val="15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6</w:t>
            </w:r>
            <w:r w:rsidRPr="00334C86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position w:val="-1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position w:val="-1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position w:val="-1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position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position w:val="-1"/>
                <w:sz w:val="22"/>
                <w:szCs w:val="22"/>
              </w:rPr>
              <w:t>h</w:t>
            </w: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s</w:t>
            </w:r>
          </w:p>
        </w:tc>
      </w:tr>
    </w:tbl>
    <w:p w14:paraId="3D08D434" w14:textId="77777777" w:rsidR="00123F91" w:rsidRPr="00334C86" w:rsidRDefault="00123F91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16C1A9DB" w14:textId="77777777" w:rsidR="00123F91" w:rsidRPr="00334C86" w:rsidRDefault="00334C86">
      <w:pPr>
        <w:spacing w:line="26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V</w:t>
      </w:r>
      <w:r w:rsidRPr="00334C8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er</w:t>
      </w:r>
      <w:r w:rsidRPr="00334C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spacing w:val="19"/>
          <w:position w:val="-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C</w:t>
      </w:r>
      <w:r w:rsidRPr="00334C86">
        <w:rPr>
          <w:rFonts w:asciiTheme="minorHAnsi" w:hAnsiTheme="minorHAnsi" w:cstheme="minorHAnsi"/>
          <w:b/>
          <w:spacing w:val="10"/>
          <w:position w:val="-1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334C86">
        <w:rPr>
          <w:rFonts w:asciiTheme="minorHAnsi" w:hAnsiTheme="minorHAnsi" w:cstheme="minorHAnsi"/>
          <w:b/>
          <w:spacing w:val="20"/>
          <w:position w:val="-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b/>
          <w:spacing w:val="5"/>
          <w:w w:val="103"/>
          <w:position w:val="-1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pacing w:val="-4"/>
          <w:w w:val="103"/>
          <w:position w:val="-1"/>
          <w:sz w:val="22"/>
          <w:szCs w:val="22"/>
        </w:rPr>
        <w:t>y</w:t>
      </w:r>
      <w:r w:rsidRPr="00334C86">
        <w:rPr>
          <w:rFonts w:asciiTheme="minorHAnsi" w:hAnsiTheme="minorHAnsi" w:cstheme="minorHAnsi"/>
          <w:b/>
          <w:spacing w:val="1"/>
          <w:w w:val="103"/>
          <w:position w:val="-1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w w:val="103"/>
          <w:position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10"/>
          <w:w w:val="103"/>
          <w:position w:val="-1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-4"/>
          <w:w w:val="103"/>
          <w:position w:val="-1"/>
          <w:sz w:val="22"/>
          <w:szCs w:val="22"/>
        </w:rPr>
        <w:t>m</w:t>
      </w:r>
      <w:r w:rsidRPr="00334C86">
        <w:rPr>
          <w:rFonts w:asciiTheme="minorHAnsi" w:hAnsiTheme="minorHAnsi" w:cstheme="minorHAnsi"/>
          <w:b/>
          <w:w w:val="103"/>
          <w:position w:val="-1"/>
          <w:sz w:val="22"/>
          <w:szCs w:val="22"/>
        </w:rPr>
        <w:t>s</w:t>
      </w:r>
    </w:p>
    <w:p w14:paraId="1E9DFDAB" w14:textId="77777777" w:rsidR="00123F91" w:rsidRPr="00334C86" w:rsidRDefault="00123F91">
      <w:pPr>
        <w:spacing w:before="3"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4"/>
        <w:gridCol w:w="3894"/>
        <w:gridCol w:w="3290"/>
      </w:tblGrid>
      <w:tr w:rsidR="00334C86" w:rsidRPr="00334C86" w14:paraId="0EA669BA" w14:textId="77777777">
        <w:trPr>
          <w:trHeight w:hRule="exact" w:val="305"/>
        </w:trPr>
        <w:tc>
          <w:tcPr>
            <w:tcW w:w="2594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2E194B0F" w14:textId="77777777" w:rsidR="00123F91" w:rsidRPr="00334C86" w:rsidRDefault="00334C86">
            <w:pPr>
              <w:spacing w:before="8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G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t</w:t>
            </w:r>
          </w:p>
        </w:tc>
        <w:tc>
          <w:tcPr>
            <w:tcW w:w="3894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1B61524C" w14:textId="77777777" w:rsidR="00123F91" w:rsidRPr="00334C86" w:rsidRDefault="00334C86">
            <w:pPr>
              <w:spacing w:before="8"/>
              <w:ind w:left="1409" w:right="144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dv</w:t>
            </w:r>
            <w:r w:rsidRPr="00334C86">
              <w:rPr>
                <w:rFonts w:asciiTheme="minorHAnsi" w:hAnsiTheme="minorHAnsi" w:cstheme="minorHAnsi"/>
                <w:spacing w:val="10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d</w:t>
            </w:r>
          </w:p>
        </w:tc>
        <w:tc>
          <w:tcPr>
            <w:tcW w:w="3290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F9EEAE6" w14:textId="77777777" w:rsidR="00123F91" w:rsidRPr="00334C86" w:rsidRDefault="00334C86">
            <w:pPr>
              <w:spacing w:before="8"/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rr</w:t>
            </w:r>
            <w:r w:rsidRPr="00334C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1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334C86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h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s</w:t>
            </w:r>
          </w:p>
        </w:tc>
      </w:tr>
      <w:tr w:rsidR="00334C86" w:rsidRPr="00334C86" w14:paraId="53530B51" w14:textId="77777777">
        <w:trPr>
          <w:trHeight w:hRule="exact" w:val="274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</w:tcPr>
          <w:p w14:paraId="2132B4E7" w14:textId="77777777" w:rsidR="00123F91" w:rsidRPr="00334C86" w:rsidRDefault="00334C86">
            <w:pPr>
              <w:spacing w:before="12" w:line="260" w:lineRule="exact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-3"/>
                <w:w w:val="103"/>
                <w:position w:val="-1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position w:val="-1"/>
                <w:sz w:val="22"/>
                <w:szCs w:val="22"/>
              </w:rPr>
              <w:t>ub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position w:val="-1"/>
                <w:sz w:val="22"/>
                <w:szCs w:val="22"/>
              </w:rPr>
              <w:t>v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7"/>
                <w:w w:val="103"/>
                <w:position w:val="-1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1"/>
                <w:w w:val="103"/>
                <w:position w:val="-1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position w:val="-1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position w:val="-1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n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</w:tcPr>
          <w:p w14:paraId="3152BB77" w14:textId="77777777" w:rsidR="00123F91" w:rsidRPr="00334C86" w:rsidRDefault="00334C86">
            <w:pPr>
              <w:spacing w:before="12" w:line="260" w:lineRule="exact"/>
              <w:ind w:left="1447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position w:val="-1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position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7"/>
                <w:w w:val="103"/>
                <w:position w:val="-1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position w:val="-1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position w:val="-1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position w:val="-1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position w:val="-1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position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e</w: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</w:tcPr>
          <w:p w14:paraId="4DEE8AE3" w14:textId="77777777" w:rsidR="00123F91" w:rsidRPr="00334C86" w:rsidRDefault="00334C86">
            <w:pPr>
              <w:spacing w:before="12" w:line="260" w:lineRule="exact"/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3"/>
                <w:position w:val="-1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rr</w:t>
            </w:r>
            <w:r w:rsidRPr="00334C86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4"/>
                <w:position w:val="-1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18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1</w:t>
            </w:r>
            <w:r w:rsidRPr="00334C86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position w:val="-1"/>
                <w:sz w:val="22"/>
                <w:szCs w:val="22"/>
              </w:rPr>
              <w:t>y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position w:val="-1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r</w:t>
            </w:r>
          </w:p>
        </w:tc>
      </w:tr>
    </w:tbl>
    <w:p w14:paraId="33E60EFF" w14:textId="77777777" w:rsidR="00123F91" w:rsidRPr="00334C86" w:rsidRDefault="00123F91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1BDA2E0C" w14:textId="77777777" w:rsidR="00123F91" w:rsidRPr="00334C86" w:rsidRDefault="00334C86">
      <w:pPr>
        <w:spacing w:line="26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position w:val="-1"/>
          <w:sz w:val="22"/>
          <w:szCs w:val="22"/>
        </w:rPr>
        <w:t>B</w:t>
      </w:r>
      <w:r w:rsidRPr="00334C8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u</w:t>
      </w:r>
      <w:r w:rsidRPr="00334C86">
        <w:rPr>
          <w:rFonts w:asciiTheme="minorHAnsi" w:hAnsiTheme="minorHAnsi" w:cstheme="minorHAnsi"/>
          <w:b/>
          <w:position w:val="-1"/>
          <w:sz w:val="22"/>
          <w:szCs w:val="22"/>
        </w:rPr>
        <w:t>g</w:t>
      </w:r>
      <w:r w:rsidRPr="00334C86">
        <w:rPr>
          <w:rFonts w:asciiTheme="minorHAnsi" w:hAnsiTheme="minorHAnsi" w:cstheme="minorHAnsi"/>
          <w:b/>
          <w:spacing w:val="13"/>
          <w:position w:val="-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spacing w:val="10"/>
          <w:position w:val="-1"/>
          <w:sz w:val="22"/>
          <w:szCs w:val="22"/>
        </w:rPr>
        <w:t>c</w:t>
      </w:r>
      <w:r w:rsidRPr="00334C8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k</w:t>
      </w:r>
      <w:r w:rsidRPr="00334C8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position w:val="-1"/>
          <w:sz w:val="22"/>
          <w:szCs w:val="22"/>
        </w:rPr>
        <w:t>g</w:t>
      </w:r>
      <w:r w:rsidRPr="00334C86">
        <w:rPr>
          <w:rFonts w:asciiTheme="minorHAnsi" w:hAnsiTheme="minorHAnsi" w:cstheme="minorHAnsi"/>
          <w:b/>
          <w:spacing w:val="27"/>
          <w:position w:val="-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b/>
          <w:spacing w:val="8"/>
          <w:w w:val="103"/>
          <w:position w:val="-1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pacing w:val="-4"/>
          <w:w w:val="103"/>
          <w:position w:val="-1"/>
          <w:sz w:val="22"/>
          <w:szCs w:val="22"/>
        </w:rPr>
        <w:t>y</w:t>
      </w:r>
      <w:r w:rsidRPr="00334C86">
        <w:rPr>
          <w:rFonts w:asciiTheme="minorHAnsi" w:hAnsiTheme="minorHAnsi" w:cstheme="minorHAnsi"/>
          <w:b/>
          <w:spacing w:val="1"/>
          <w:w w:val="103"/>
          <w:position w:val="-1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w w:val="103"/>
          <w:position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10"/>
          <w:w w:val="103"/>
          <w:position w:val="-1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-4"/>
          <w:w w:val="103"/>
          <w:position w:val="-1"/>
          <w:sz w:val="22"/>
          <w:szCs w:val="22"/>
        </w:rPr>
        <w:t>m</w:t>
      </w:r>
      <w:r w:rsidRPr="00334C86">
        <w:rPr>
          <w:rFonts w:asciiTheme="minorHAnsi" w:hAnsiTheme="minorHAnsi" w:cstheme="minorHAnsi"/>
          <w:b/>
          <w:w w:val="103"/>
          <w:position w:val="-1"/>
          <w:sz w:val="22"/>
          <w:szCs w:val="22"/>
        </w:rPr>
        <w:t>s</w:t>
      </w:r>
    </w:p>
    <w:p w14:paraId="1C253AEF" w14:textId="77777777" w:rsidR="00123F91" w:rsidRPr="00334C86" w:rsidRDefault="00123F91">
      <w:pPr>
        <w:spacing w:before="3"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87"/>
        <w:gridCol w:w="4002"/>
        <w:gridCol w:w="3165"/>
      </w:tblGrid>
      <w:tr w:rsidR="00334C86" w:rsidRPr="00334C86" w14:paraId="0BD79181" w14:textId="77777777">
        <w:trPr>
          <w:trHeight w:hRule="exact" w:val="305"/>
        </w:trPr>
        <w:tc>
          <w:tcPr>
            <w:tcW w:w="2487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5B529B9E" w14:textId="77777777" w:rsidR="00123F91" w:rsidRPr="00334C86" w:rsidRDefault="00334C86">
            <w:pPr>
              <w:spacing w:before="8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e</w:t>
            </w:r>
          </w:p>
        </w:tc>
        <w:tc>
          <w:tcPr>
            <w:tcW w:w="4002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0B28F077" w14:textId="77777777" w:rsidR="00123F91" w:rsidRPr="00334C86" w:rsidRDefault="00334C86">
            <w:pPr>
              <w:spacing w:before="8"/>
              <w:ind w:left="1517" w:right="144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dv</w:t>
            </w:r>
            <w:r w:rsidRPr="00334C86">
              <w:rPr>
                <w:rFonts w:asciiTheme="minorHAnsi" w:hAnsiTheme="minorHAnsi" w:cstheme="minorHAnsi"/>
                <w:spacing w:val="10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d</w:t>
            </w:r>
          </w:p>
        </w:tc>
        <w:tc>
          <w:tcPr>
            <w:tcW w:w="3165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3C9DC692" w14:textId="77777777" w:rsidR="00123F91" w:rsidRPr="00334C86" w:rsidRDefault="00334C86">
            <w:pPr>
              <w:spacing w:before="8"/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rr</w:t>
            </w:r>
            <w:r w:rsidRPr="00334C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2</w:t>
            </w:r>
            <w:r w:rsidRPr="00334C8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.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334C86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y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7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s</w:t>
            </w:r>
          </w:p>
        </w:tc>
      </w:tr>
      <w:tr w:rsidR="00334C86" w:rsidRPr="00334C86" w14:paraId="20F13A44" w14:textId="77777777">
        <w:trPr>
          <w:trHeight w:hRule="exact" w:val="274"/>
        </w:trPr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14:paraId="67F5B9C2" w14:textId="77777777" w:rsidR="00123F91" w:rsidRPr="00334C86" w:rsidRDefault="00334C86">
            <w:pPr>
              <w:spacing w:before="12" w:line="260" w:lineRule="exact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1"/>
                <w:w w:val="103"/>
                <w:position w:val="-1"/>
                <w:sz w:val="22"/>
                <w:szCs w:val="22"/>
              </w:rPr>
              <w:t>J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position w:val="-1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ra</w:t>
            </w:r>
          </w:p>
        </w:tc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</w:tcPr>
          <w:p w14:paraId="58E434A5" w14:textId="77777777" w:rsidR="00123F91" w:rsidRPr="00334C86" w:rsidRDefault="00334C86">
            <w:pPr>
              <w:spacing w:before="12" w:line="260" w:lineRule="exact"/>
              <w:ind w:left="1554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position w:val="-1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position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7"/>
                <w:w w:val="103"/>
                <w:position w:val="-1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position w:val="-1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position w:val="-1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position w:val="-1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position w:val="-1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position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e</w:t>
            </w:r>
          </w:p>
        </w:tc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</w:tcPr>
          <w:p w14:paraId="45C490BB" w14:textId="77777777" w:rsidR="00123F91" w:rsidRPr="00334C86" w:rsidRDefault="00334C86">
            <w:pPr>
              <w:spacing w:before="12" w:line="260" w:lineRule="exact"/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3"/>
                <w:position w:val="-1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rr</w:t>
            </w:r>
            <w:r w:rsidRPr="00334C86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4"/>
                <w:position w:val="-1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18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6</w:t>
            </w:r>
            <w:r w:rsidRPr="00334C86">
              <w:rPr>
                <w:rFonts w:asciiTheme="minorHAnsi" w:hAnsiTheme="minorHAnsi" w:cstheme="minorHAnsi"/>
                <w:spacing w:val="12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position w:val="-1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position w:val="-1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position w:val="-1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position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position w:val="-1"/>
                <w:sz w:val="22"/>
                <w:szCs w:val="22"/>
              </w:rPr>
              <w:t>h</w:t>
            </w: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s</w:t>
            </w:r>
          </w:p>
        </w:tc>
      </w:tr>
    </w:tbl>
    <w:p w14:paraId="6154FE7F" w14:textId="77777777" w:rsidR="00123F91" w:rsidRPr="00334C86" w:rsidRDefault="00123F91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14B42608" w14:textId="77777777" w:rsidR="00123F91" w:rsidRPr="00334C86" w:rsidRDefault="00334C86">
      <w:pPr>
        <w:ind w:left="10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er</w:t>
      </w:r>
      <w:r w:rsidRPr="00334C86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sz w:val="22"/>
          <w:szCs w:val="22"/>
        </w:rPr>
        <w:t>g</w:t>
      </w:r>
      <w:r w:rsidRPr="00334C86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b/>
          <w:spacing w:val="5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pacing w:val="-4"/>
          <w:sz w:val="22"/>
          <w:szCs w:val="22"/>
        </w:rPr>
        <w:t>y</w: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334C86">
        <w:rPr>
          <w:rFonts w:asciiTheme="minorHAnsi" w:hAnsiTheme="minorHAnsi" w:cstheme="minorHAnsi"/>
          <w:b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b/>
          <w:sz w:val="22"/>
          <w:szCs w:val="22"/>
        </w:rPr>
        <w:t>&amp;</w:t>
      </w:r>
      <w:r w:rsidRPr="00334C86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z w:val="22"/>
          <w:szCs w:val="22"/>
        </w:rPr>
        <w:t>ff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334C86">
        <w:rPr>
          <w:rFonts w:asciiTheme="minorHAnsi" w:hAnsiTheme="minorHAnsi" w:cstheme="minorHAnsi"/>
          <w:b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w w:val="103"/>
          <w:sz w:val="22"/>
          <w:szCs w:val="22"/>
        </w:rPr>
        <w:t>f</w:t>
      </w:r>
      <w:r w:rsidRPr="00334C86">
        <w:rPr>
          <w:rFonts w:asciiTheme="minorHAnsi" w:hAnsiTheme="minorHAnsi" w:cstheme="minorHAnsi"/>
          <w:b/>
          <w:spacing w:val="7"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-6"/>
          <w:w w:val="103"/>
          <w:sz w:val="22"/>
          <w:szCs w:val="22"/>
        </w:rPr>
        <w:t>w</w:t>
      </w:r>
      <w:r w:rsidRPr="00334C86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5E23B6DA" w14:textId="77777777" w:rsidR="00123F91" w:rsidRPr="00334C86" w:rsidRDefault="00123F91">
      <w:pPr>
        <w:spacing w:before="6"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9"/>
        <w:gridCol w:w="3150"/>
        <w:gridCol w:w="3168"/>
      </w:tblGrid>
      <w:tr w:rsidR="00334C86" w:rsidRPr="00334C86" w14:paraId="2109C3E2" w14:textId="77777777">
        <w:trPr>
          <w:trHeight w:hRule="exact" w:val="287"/>
        </w:trPr>
        <w:tc>
          <w:tcPr>
            <w:tcW w:w="3339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1B2AC102" w14:textId="77777777" w:rsidR="00123F91" w:rsidRPr="00334C86" w:rsidRDefault="00334C86">
            <w:pPr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Wi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ndo</w:t>
            </w:r>
            <w:r w:rsidRPr="00334C86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w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s</w:t>
            </w:r>
          </w:p>
        </w:tc>
        <w:tc>
          <w:tcPr>
            <w:tcW w:w="3150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523B2E36" w14:textId="77777777" w:rsidR="00123F91" w:rsidRPr="00334C86" w:rsidRDefault="00334C86">
            <w:pPr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dv</w:t>
            </w:r>
            <w:r w:rsidRPr="00334C86">
              <w:rPr>
                <w:rFonts w:asciiTheme="minorHAnsi" w:hAnsiTheme="minorHAnsi" w:cstheme="minorHAnsi"/>
                <w:spacing w:val="10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d</w:t>
            </w:r>
          </w:p>
        </w:tc>
        <w:tc>
          <w:tcPr>
            <w:tcW w:w="3168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4368A835" w14:textId="77777777" w:rsidR="00123F91" w:rsidRPr="00334C86" w:rsidRDefault="00334C86">
            <w:pPr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rr</w:t>
            </w:r>
            <w:r w:rsidRPr="00334C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1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334C86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y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7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s</w:t>
            </w:r>
          </w:p>
        </w:tc>
      </w:tr>
      <w:tr w:rsidR="00334C86" w:rsidRPr="00334C86" w14:paraId="7ABD8562" w14:textId="77777777">
        <w:trPr>
          <w:trHeight w:hRule="exact" w:val="288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</w:tcPr>
          <w:p w14:paraId="0EAC8BA6" w14:textId="77777777" w:rsidR="00123F91" w:rsidRPr="00334C86" w:rsidRDefault="00334C86">
            <w:pPr>
              <w:spacing w:before="1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Li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10"/>
                <w:w w:val="10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x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760AEB" w14:textId="77777777" w:rsidR="00123F91" w:rsidRPr="00334C86" w:rsidRDefault="00334C86">
            <w:pPr>
              <w:spacing w:before="1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7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e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278D81E9" w14:textId="77777777" w:rsidR="00123F91" w:rsidRPr="00334C86" w:rsidRDefault="00334C86">
            <w:pPr>
              <w:spacing w:before="1"/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201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334C86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334C8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y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7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s</w:t>
            </w:r>
          </w:p>
        </w:tc>
      </w:tr>
      <w:tr w:rsidR="00334C86" w:rsidRPr="00334C86" w14:paraId="6748F773" w14:textId="77777777">
        <w:trPr>
          <w:trHeight w:hRule="exact" w:val="288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</w:tcPr>
          <w:p w14:paraId="53B2F437" w14:textId="77777777" w:rsidR="00123F91" w:rsidRPr="00334C86" w:rsidRDefault="00334C86">
            <w:pPr>
              <w:spacing w:before="1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X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4FC650" w14:textId="77777777" w:rsidR="00123F91" w:rsidRPr="00334C86" w:rsidRDefault="00334C86">
            <w:pPr>
              <w:spacing w:before="1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B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6"/>
                <w:w w:val="103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c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7677A6DA" w14:textId="77777777" w:rsidR="00123F91" w:rsidRPr="00334C86" w:rsidRDefault="00334C86">
            <w:pPr>
              <w:spacing w:before="1"/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rr</w:t>
            </w:r>
            <w:r w:rsidRPr="00334C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334C86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4"/>
                <w:w w:val="103"/>
                <w:sz w:val="22"/>
                <w:szCs w:val="22"/>
              </w:rPr>
              <w:t>h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s</w:t>
            </w:r>
          </w:p>
        </w:tc>
      </w:tr>
      <w:tr w:rsidR="00334C86" w:rsidRPr="00334C86" w14:paraId="15F66595" w14:textId="77777777">
        <w:trPr>
          <w:trHeight w:hRule="exact" w:val="288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</w:tcPr>
          <w:p w14:paraId="7549D329" w14:textId="77777777" w:rsidR="00123F91" w:rsidRPr="00334C86" w:rsidRDefault="00334C86">
            <w:pPr>
              <w:spacing w:before="1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34C86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8"/>
                <w:w w:val="103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f</w:t>
            </w:r>
            <w:r w:rsidRPr="00334C86">
              <w:rPr>
                <w:rFonts w:asciiTheme="minorHAnsi" w:hAnsiTheme="minorHAnsi" w:cstheme="minorHAnsi"/>
                <w:spacing w:val="-7"/>
                <w:w w:val="103"/>
                <w:sz w:val="22"/>
                <w:szCs w:val="22"/>
              </w:rPr>
              <w:t>f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e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36CAAD" w14:textId="77777777" w:rsidR="00123F91" w:rsidRPr="00334C86" w:rsidRDefault="00334C86">
            <w:pPr>
              <w:spacing w:before="1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sz w:val="22"/>
                <w:szCs w:val="22"/>
              </w:rPr>
              <w:t>dv</w:t>
            </w:r>
            <w:r w:rsidRPr="00334C86">
              <w:rPr>
                <w:rFonts w:asciiTheme="minorHAnsi" w:hAnsiTheme="minorHAnsi" w:cstheme="minorHAnsi"/>
                <w:spacing w:val="10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d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4D0A0F36" w14:textId="77777777" w:rsidR="00123F91" w:rsidRPr="00334C86" w:rsidRDefault="00334C86">
            <w:pPr>
              <w:spacing w:before="1"/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rr</w:t>
            </w:r>
            <w:r w:rsidRPr="00334C8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334C8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y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7"/>
                <w:w w:val="103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w w:val="103"/>
                <w:sz w:val="22"/>
                <w:szCs w:val="22"/>
              </w:rPr>
              <w:t>s</w:t>
            </w:r>
          </w:p>
        </w:tc>
      </w:tr>
      <w:tr w:rsidR="00334C86" w:rsidRPr="00334C86" w14:paraId="557403C0" w14:textId="77777777">
        <w:trPr>
          <w:trHeight w:hRule="exact" w:val="263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</w:tcPr>
          <w:p w14:paraId="28A3CC3D" w14:textId="77777777" w:rsidR="00123F91" w:rsidRPr="00334C86" w:rsidRDefault="00334C86">
            <w:pPr>
              <w:spacing w:before="2" w:line="260" w:lineRule="exact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spacing w:val="3"/>
                <w:position w:val="-1"/>
                <w:sz w:val="22"/>
                <w:szCs w:val="22"/>
              </w:rPr>
              <w:t>p</w:t>
            </w:r>
            <w:r w:rsidRPr="00334C86">
              <w:rPr>
                <w:rFonts w:asciiTheme="minorHAnsi" w:hAnsiTheme="minorHAnsi" w:cstheme="minorHAnsi"/>
                <w:spacing w:val="-5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17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8"/>
                <w:position w:val="-1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f</w:t>
            </w:r>
            <w:r w:rsidRPr="00334C86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f</w:t>
            </w:r>
            <w:r w:rsidRPr="00334C86">
              <w:rPr>
                <w:rFonts w:asciiTheme="minorHAnsi" w:hAnsiTheme="minorHAnsi" w:cstheme="minorHAnsi"/>
                <w:spacing w:val="6"/>
                <w:position w:val="-1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11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L</w:t>
            </w:r>
            <w:r w:rsidRPr="00334C86">
              <w:rPr>
                <w:rFonts w:asciiTheme="minorHAnsi" w:hAnsiTheme="minorHAnsi" w:cstheme="minorHAnsi"/>
                <w:spacing w:val="6"/>
                <w:position w:val="-1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-4"/>
                <w:position w:val="-1"/>
                <w:sz w:val="22"/>
                <w:szCs w:val="22"/>
              </w:rPr>
              <w:t>b</w:t>
            </w:r>
            <w:r w:rsidRPr="00334C86">
              <w:rPr>
                <w:rFonts w:asciiTheme="minorHAnsi" w:hAnsiTheme="minorHAnsi" w:cstheme="minorHAnsi"/>
                <w:spacing w:val="7"/>
                <w:position w:val="-1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9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8"/>
                <w:w w:val="103"/>
                <w:position w:val="-1"/>
                <w:sz w:val="22"/>
                <w:szCs w:val="22"/>
              </w:rPr>
              <w:t>O</w:t>
            </w: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ff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position w:val="-1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position w:val="-1"/>
                <w:sz w:val="22"/>
                <w:szCs w:val="22"/>
              </w:rPr>
              <w:t>c</w:t>
            </w: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e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DF0219" w14:textId="77777777" w:rsidR="00123F91" w:rsidRPr="00334C86" w:rsidRDefault="00334C86">
            <w:pPr>
              <w:spacing w:before="2" w:line="260" w:lineRule="exact"/>
              <w:ind w:left="702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position w:val="-1"/>
                <w:sz w:val="22"/>
                <w:szCs w:val="22"/>
              </w:rPr>
              <w:t>n</w:t>
            </w:r>
            <w:r w:rsidRPr="00334C86">
              <w:rPr>
                <w:rFonts w:asciiTheme="minorHAnsi" w:hAnsiTheme="minorHAnsi" w:cstheme="minorHAnsi"/>
                <w:spacing w:val="6"/>
                <w:w w:val="103"/>
                <w:position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7"/>
                <w:w w:val="103"/>
                <w:position w:val="-1"/>
                <w:sz w:val="22"/>
                <w:szCs w:val="22"/>
              </w:rPr>
              <w:t>r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position w:val="-1"/>
                <w:sz w:val="22"/>
                <w:szCs w:val="22"/>
              </w:rPr>
              <w:t>m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3"/>
                <w:w w:val="103"/>
                <w:position w:val="-1"/>
                <w:sz w:val="22"/>
                <w:szCs w:val="22"/>
              </w:rPr>
              <w:t>d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position w:val="-1"/>
                <w:sz w:val="22"/>
                <w:szCs w:val="22"/>
              </w:rPr>
              <w:t>i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position w:val="-1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spacing w:val="-1"/>
                <w:w w:val="103"/>
                <w:position w:val="-1"/>
                <w:sz w:val="22"/>
                <w:szCs w:val="22"/>
              </w:rPr>
              <w:t>t</w:t>
            </w: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e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3C604CED" w14:textId="77777777" w:rsidR="00123F91" w:rsidRPr="00334C86" w:rsidRDefault="00334C86">
            <w:pPr>
              <w:spacing w:before="2" w:line="260" w:lineRule="exact"/>
              <w:ind w:left="1241"/>
              <w:rPr>
                <w:rFonts w:asciiTheme="minorHAnsi" w:hAnsiTheme="minorHAnsi" w:cstheme="minorHAnsi"/>
                <w:sz w:val="22"/>
                <w:szCs w:val="22"/>
              </w:rPr>
            </w:pPr>
            <w:r w:rsidRPr="00334C86">
              <w:rPr>
                <w:rFonts w:asciiTheme="minorHAnsi" w:hAnsiTheme="minorHAnsi" w:cstheme="minorHAnsi"/>
                <w:spacing w:val="3"/>
                <w:position w:val="-1"/>
                <w:sz w:val="22"/>
                <w:szCs w:val="22"/>
              </w:rPr>
              <w:t>201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4</w:t>
            </w:r>
            <w:r w:rsidRPr="00334C86">
              <w:rPr>
                <w:rFonts w:asciiTheme="minorHAnsi" w:hAnsiTheme="minorHAnsi" w:cstheme="minorHAnsi"/>
                <w:spacing w:val="15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/</w:t>
            </w:r>
            <w:r w:rsidRPr="00334C86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1</w:t>
            </w:r>
            <w:r w:rsidRPr="00334C86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 xml:space="preserve"> </w:t>
            </w:r>
            <w:r w:rsidRPr="00334C86">
              <w:rPr>
                <w:rFonts w:asciiTheme="minorHAnsi" w:hAnsiTheme="minorHAnsi" w:cstheme="minorHAnsi"/>
                <w:spacing w:val="-4"/>
                <w:w w:val="103"/>
                <w:position w:val="-1"/>
                <w:sz w:val="22"/>
                <w:szCs w:val="22"/>
              </w:rPr>
              <w:t>y</w:t>
            </w:r>
            <w:r w:rsidRPr="00334C86">
              <w:rPr>
                <w:rFonts w:asciiTheme="minorHAnsi" w:hAnsiTheme="minorHAnsi" w:cstheme="minorHAnsi"/>
                <w:spacing w:val="-5"/>
                <w:w w:val="103"/>
                <w:position w:val="-1"/>
                <w:sz w:val="22"/>
                <w:szCs w:val="22"/>
              </w:rPr>
              <w:t>e</w:t>
            </w:r>
            <w:r w:rsidRPr="00334C86">
              <w:rPr>
                <w:rFonts w:asciiTheme="minorHAnsi" w:hAnsiTheme="minorHAnsi" w:cstheme="minorHAnsi"/>
                <w:spacing w:val="2"/>
                <w:w w:val="103"/>
                <w:position w:val="-1"/>
                <w:sz w:val="22"/>
                <w:szCs w:val="22"/>
              </w:rPr>
              <w:t>a</w:t>
            </w:r>
            <w:r w:rsidRPr="00334C86">
              <w:rPr>
                <w:rFonts w:asciiTheme="minorHAnsi" w:hAnsiTheme="minorHAnsi" w:cstheme="minorHAnsi"/>
                <w:w w:val="103"/>
                <w:position w:val="-1"/>
                <w:sz w:val="22"/>
                <w:szCs w:val="22"/>
              </w:rPr>
              <w:t>r</w:t>
            </w:r>
          </w:p>
        </w:tc>
      </w:tr>
    </w:tbl>
    <w:p w14:paraId="5EC0CCEB" w14:textId="77777777" w:rsidR="00123F91" w:rsidRPr="00334C86" w:rsidRDefault="00123F91">
      <w:pPr>
        <w:rPr>
          <w:rFonts w:asciiTheme="minorHAnsi" w:hAnsiTheme="minorHAnsi" w:cstheme="minorHAnsi"/>
          <w:sz w:val="22"/>
          <w:szCs w:val="22"/>
        </w:rPr>
        <w:sectPr w:rsidR="00123F91" w:rsidRPr="00334C86">
          <w:pgSz w:w="12240" w:h="15840"/>
          <w:pgMar w:top="680" w:right="780" w:bottom="280" w:left="1160" w:header="720" w:footer="720" w:gutter="0"/>
          <w:cols w:space="720"/>
        </w:sectPr>
      </w:pPr>
    </w:p>
    <w:p w14:paraId="258229FD" w14:textId="77777777" w:rsidR="00123F91" w:rsidRPr="00334C86" w:rsidRDefault="00334C86">
      <w:pPr>
        <w:spacing w:before="69"/>
        <w:ind w:left="195" w:right="-56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lastRenderedPageBreak/>
        <w:pict w14:anchorId="328B5A2E"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63.05pt;margin-top:20.7pt;width:125.2pt;height:57.4pt;z-index:-25165260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04"/>
                  </w:tblGrid>
                  <w:tr w:rsidR="00123F91" w14:paraId="005BE201" w14:textId="77777777">
                    <w:trPr>
                      <w:trHeight w:hRule="exact" w:val="302"/>
                    </w:trPr>
                    <w:tc>
                      <w:tcPr>
                        <w:tcW w:w="2504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14:paraId="6ED8705F" w14:textId="77777777" w:rsidR="00123F91" w:rsidRDefault="00334C86">
                        <w:pPr>
                          <w:ind w:left="94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color w:val="000009"/>
                            <w:w w:val="103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i/>
                            <w:color w:val="000009"/>
                            <w:spacing w:val="3"/>
                            <w:w w:val="10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i/>
                            <w:color w:val="000009"/>
                            <w:spacing w:val="1"/>
                            <w:w w:val="103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i/>
                            <w:color w:val="000009"/>
                            <w:w w:val="103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</w:tr>
                  <w:tr w:rsidR="00123F91" w14:paraId="13B30948" w14:textId="77777777">
                    <w:trPr>
                      <w:trHeight w:hRule="exact" w:val="294"/>
                    </w:trPr>
                    <w:tc>
                      <w:tcPr>
                        <w:tcW w:w="2504" w:type="dxa"/>
                        <w:tcBorders>
                          <w:top w:val="single" w:sz="7" w:space="0" w:color="000000"/>
                          <w:left w:val="nil"/>
                          <w:bottom w:val="nil"/>
                          <w:right w:val="nil"/>
                        </w:tcBorders>
                      </w:tcPr>
                      <w:p w14:paraId="5FF9F82F" w14:textId="77777777" w:rsidR="00123F91" w:rsidRDefault="00334C86">
                        <w:pPr>
                          <w:spacing w:before="8"/>
                          <w:ind w:left="94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9"/>
                            <w:w w:val="103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color w:val="000009"/>
                            <w:spacing w:val="3"/>
                            <w:w w:val="103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color w:val="000009"/>
                            <w:spacing w:val="1"/>
                            <w:w w:val="103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color w:val="000009"/>
                            <w:spacing w:val="-6"/>
                            <w:w w:val="103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color w:val="000009"/>
                            <w:spacing w:val="-1"/>
                            <w:w w:val="10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color w:val="000009"/>
                            <w:spacing w:val="10"/>
                            <w:w w:val="10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color w:val="000009"/>
                            <w:w w:val="103"/>
                            <w:sz w:val="24"/>
                            <w:szCs w:val="24"/>
                          </w:rPr>
                          <w:t>n</w:t>
                        </w:r>
                      </w:p>
                    </w:tc>
                  </w:tr>
                  <w:tr w:rsidR="00123F91" w14:paraId="4C3609BB" w14:textId="77777777">
                    <w:trPr>
                      <w:trHeight w:hRule="exact" w:val="288"/>
                    </w:trPr>
                    <w:tc>
                      <w:tcPr>
                        <w:tcW w:w="25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77C7BA" w14:textId="77777777" w:rsidR="00123F91" w:rsidRDefault="00334C86">
                        <w:pPr>
                          <w:spacing w:before="1"/>
                          <w:ind w:left="94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9"/>
                            <w:spacing w:val="-6"/>
                            <w:w w:val="103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color w:val="000009"/>
                            <w:spacing w:val="3"/>
                            <w:w w:val="103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color w:val="000009"/>
                            <w:w w:val="103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color w:val="000009"/>
                            <w:spacing w:val="2"/>
                            <w:w w:val="10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color w:val="000009"/>
                            <w:spacing w:val="6"/>
                            <w:w w:val="10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color w:val="000009"/>
                            <w:spacing w:val="-4"/>
                            <w:w w:val="103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color w:val="000009"/>
                            <w:spacing w:val="-1"/>
                            <w:w w:val="103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color w:val="000009"/>
                            <w:spacing w:val="2"/>
                            <w:w w:val="103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color w:val="000009"/>
                            <w:w w:val="103"/>
                            <w:sz w:val="24"/>
                            <w:szCs w:val="24"/>
                          </w:rPr>
                          <w:t>n</w:t>
                        </w:r>
                      </w:p>
                    </w:tc>
                  </w:tr>
                  <w:tr w:rsidR="00123F91" w14:paraId="7A5DE68D" w14:textId="77777777">
                    <w:trPr>
                      <w:trHeight w:hRule="exact" w:val="263"/>
                    </w:trPr>
                    <w:tc>
                      <w:tcPr>
                        <w:tcW w:w="25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2018A2" w14:textId="77777777" w:rsidR="00123F91" w:rsidRDefault="00334C86">
                        <w:pPr>
                          <w:spacing w:before="1" w:line="260" w:lineRule="exact"/>
                          <w:ind w:left="94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9"/>
                            <w:spacing w:val="-1"/>
                            <w:w w:val="103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color w:val="000009"/>
                            <w:spacing w:val="3"/>
                            <w:w w:val="103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color w:val="000009"/>
                            <w:spacing w:val="-4"/>
                            <w:w w:val="103"/>
                            <w:position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color w:val="000009"/>
                            <w:spacing w:val="-1"/>
                            <w:w w:val="103"/>
                            <w:position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color w:val="000009"/>
                            <w:spacing w:val="6"/>
                            <w:w w:val="103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color w:val="000009"/>
                            <w:spacing w:val="1"/>
                            <w:w w:val="103"/>
                            <w:position w:val="-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color w:val="000009"/>
                            <w:w w:val="103"/>
                            <w:position w:val="-1"/>
                            <w:sz w:val="24"/>
                            <w:szCs w:val="24"/>
                          </w:rPr>
                          <w:t>h</w:t>
                        </w:r>
                      </w:p>
                    </w:tc>
                  </w:tr>
                </w:tbl>
                <w:p w14:paraId="7F62980B" w14:textId="77777777" w:rsidR="00123F91" w:rsidRDefault="00123F91"/>
              </w:txbxContent>
            </v:textbox>
            <w10:wrap anchorx="page"/>
          </v:shape>
        </w:pict>
      </w:r>
      <w:r w:rsidRPr="00334C86">
        <w:rPr>
          <w:rFonts w:asciiTheme="minorHAnsi" w:hAnsiTheme="minorHAnsi" w:cstheme="minorHAnsi"/>
          <w:b/>
          <w:w w:val="103"/>
          <w:sz w:val="22"/>
          <w:szCs w:val="22"/>
        </w:rPr>
        <w:t>L</w:t>
      </w:r>
      <w:r w:rsidRPr="00334C86">
        <w:rPr>
          <w:rFonts w:asciiTheme="minorHAnsi" w:hAnsiTheme="minorHAnsi" w:cstheme="minorHAnsi"/>
          <w:b/>
          <w:spacing w:val="-6"/>
          <w:w w:val="103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spacing w:val="8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spacing w:val="-5"/>
          <w:w w:val="103"/>
          <w:sz w:val="22"/>
          <w:szCs w:val="22"/>
        </w:rPr>
        <w:t>G</w:t>
      </w:r>
      <w:r w:rsidRPr="00334C86">
        <w:rPr>
          <w:rFonts w:asciiTheme="minorHAnsi" w:hAnsiTheme="minorHAnsi" w:cstheme="minorHAnsi"/>
          <w:b/>
          <w:spacing w:val="8"/>
          <w:w w:val="103"/>
          <w:sz w:val="22"/>
          <w:szCs w:val="22"/>
        </w:rPr>
        <w:t>U</w:t>
      </w:r>
      <w:r w:rsidRPr="00334C86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G</w:t>
      </w:r>
      <w:r w:rsidRPr="00334C86">
        <w:rPr>
          <w:rFonts w:asciiTheme="minorHAnsi" w:hAnsiTheme="minorHAnsi" w:cstheme="minorHAnsi"/>
          <w:b/>
          <w:w w:val="103"/>
          <w:sz w:val="22"/>
          <w:szCs w:val="22"/>
        </w:rPr>
        <w:t>ES</w:t>
      </w:r>
    </w:p>
    <w:p w14:paraId="0D91A7DA" w14:textId="77777777" w:rsidR="00123F91" w:rsidRPr="00334C86" w:rsidRDefault="00334C8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br w:type="column"/>
      </w:r>
    </w:p>
    <w:p w14:paraId="27E120FA" w14:textId="77777777" w:rsidR="00123F91" w:rsidRPr="00334C86" w:rsidRDefault="00123F91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02BAD4F1" w14:textId="77777777" w:rsidR="00123F91" w:rsidRPr="00334C86" w:rsidRDefault="00334C86">
      <w:pPr>
        <w:spacing w:line="271" w:lineRule="auto"/>
        <w:ind w:right="5156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pict w14:anchorId="270F6563">
          <v:group id="_x0000_s1040" style="position:absolute;margin-left:261.85pt;margin-top:-.4pt;width:305.45pt;height:0;z-index:-251660800;mso-position-horizontal-relative:page" coordorigin="5237,-8" coordsize="6109,0">
            <v:shape id="_x0000_s1041" style="position:absolute;left:5237;top:-8;width:6109;height:0" coordorigin="5237,-8" coordsize="6109,0" path="m5237,-8r6110,e" filled="f" strokeweight=".82pt">
              <v:path arrowok="t"/>
            </v:shape>
            <w10:wrap anchorx="page"/>
          </v:group>
        </w:pict>
      </w:r>
      <w:r w:rsidRPr="00334C86">
        <w:rPr>
          <w:rFonts w:asciiTheme="minorHAnsi" w:hAnsiTheme="minorHAnsi" w:cstheme="minorHAnsi"/>
          <w:sz w:val="22"/>
          <w:szCs w:val="22"/>
        </w:rPr>
        <w:pict w14:anchorId="14B1562B">
          <v:group id="_x0000_s1038" style="position:absolute;margin-left:261.85pt;margin-top:14.7pt;width:305.45pt;height:0;z-index:-251659776;mso-position-horizontal-relative:page" coordorigin="5237,294" coordsize="6109,0">
            <v:shape id="_x0000_s1039" style="position:absolute;left:5237;top:294;width:6109;height:0" coordorigin="5237,294" coordsize="6109,0" path="m5237,294r6110,e" filled="f" strokeweight=".82pt">
              <v:path arrowok="t"/>
            </v:shape>
            <w10:wrap anchorx="page"/>
          </v:group>
        </w:pict>
      </w:r>
      <w:r w:rsidRPr="00334C86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334C86">
        <w:rPr>
          <w:rFonts w:asciiTheme="minorHAnsi" w:hAnsiTheme="minorHAnsi" w:cstheme="minorHAnsi"/>
          <w:i/>
          <w:spacing w:val="2"/>
          <w:sz w:val="22"/>
          <w:szCs w:val="22"/>
        </w:rPr>
        <w:t>k</w:t>
      </w:r>
      <w:r w:rsidRPr="00334C86">
        <w:rPr>
          <w:rFonts w:asciiTheme="minorHAnsi" w:hAnsiTheme="minorHAnsi" w:cstheme="minorHAnsi"/>
          <w:i/>
          <w:spacing w:val="-1"/>
          <w:sz w:val="22"/>
          <w:szCs w:val="22"/>
        </w:rPr>
        <w:t>il</w:t>
      </w:r>
      <w:r w:rsidRPr="00334C86">
        <w:rPr>
          <w:rFonts w:asciiTheme="minorHAnsi" w:hAnsiTheme="minorHAnsi" w:cstheme="minorHAnsi"/>
          <w:i/>
          <w:sz w:val="22"/>
          <w:szCs w:val="22"/>
        </w:rPr>
        <w:t>l</w:t>
      </w:r>
      <w:r w:rsidRPr="00334C86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i/>
          <w:spacing w:val="-3"/>
          <w:w w:val="103"/>
          <w:sz w:val="22"/>
          <w:szCs w:val="22"/>
        </w:rPr>
        <w:t>L</w:t>
      </w:r>
      <w:r w:rsidRPr="00334C86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eve</w:t>
      </w:r>
      <w:r w:rsidRPr="00334C86">
        <w:rPr>
          <w:rFonts w:asciiTheme="minorHAnsi" w:hAnsiTheme="minorHAnsi" w:cstheme="minorHAnsi"/>
          <w:i/>
          <w:w w:val="103"/>
          <w:sz w:val="22"/>
          <w:szCs w:val="22"/>
        </w:rPr>
        <w:t xml:space="preserve">l </w:t>
      </w:r>
      <w:r w:rsidRPr="00334C86">
        <w:rPr>
          <w:rFonts w:asciiTheme="minorHAnsi" w:hAnsiTheme="minorHAnsi" w:cstheme="minorHAnsi"/>
          <w:spacing w:val="1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ti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v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 xml:space="preserve">e </w:t>
      </w:r>
      <w:r w:rsidRPr="00334C86">
        <w:rPr>
          <w:rFonts w:asciiTheme="minorHAnsi" w:hAnsiTheme="minorHAnsi" w:cstheme="minorHAnsi"/>
          <w:spacing w:val="1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ti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v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5487C4EA" w14:textId="77777777" w:rsidR="00123F91" w:rsidRPr="00334C86" w:rsidRDefault="00334C86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123F91" w:rsidRPr="00334C86">
          <w:pgSz w:w="12240" w:h="15840"/>
          <w:pgMar w:top="660" w:right="820" w:bottom="280" w:left="1160" w:header="720" w:footer="720" w:gutter="0"/>
          <w:cols w:num="2" w:space="720" w:equalWidth="0">
            <w:col w:w="1709" w:space="2354"/>
            <w:col w:w="6197"/>
          </w:cols>
        </w:sectPr>
      </w:pPr>
      <w:r w:rsidRPr="00334C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dv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(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go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k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ll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s)</w:t>
      </w:r>
    </w:p>
    <w:p w14:paraId="779A3B05" w14:textId="77777777" w:rsidR="00123F91" w:rsidRPr="00334C86" w:rsidRDefault="00123F91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72D722E1" w14:textId="77777777" w:rsidR="00123F91" w:rsidRPr="00334C86" w:rsidRDefault="00334C86">
      <w:pPr>
        <w:spacing w:before="36"/>
        <w:ind w:left="10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X</w:t>
      </w:r>
      <w:r w:rsidRPr="00334C86">
        <w:rPr>
          <w:rFonts w:asciiTheme="minorHAnsi" w:hAnsiTheme="minorHAnsi" w:cstheme="minorHAnsi"/>
          <w:b/>
          <w:spacing w:val="-1"/>
          <w:w w:val="103"/>
          <w:sz w:val="22"/>
          <w:szCs w:val="22"/>
        </w:rPr>
        <w:t>P</w:t>
      </w:r>
      <w:r w:rsidRPr="00334C86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RI</w:t>
      </w:r>
      <w:r w:rsidRPr="00334C86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spacing w:val="8"/>
          <w:w w:val="103"/>
          <w:sz w:val="22"/>
          <w:szCs w:val="22"/>
        </w:rPr>
        <w:t>C</w:t>
      </w:r>
      <w:r w:rsidRPr="00334C86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4261F984" w14:textId="77777777" w:rsidR="00123F91" w:rsidRPr="00334C86" w:rsidRDefault="00123F91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43AE0675" w14:textId="77777777" w:rsidR="00123F91" w:rsidRPr="00334C86" w:rsidRDefault="00334C86">
      <w:pPr>
        <w:ind w:left="10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spacing w:val="-26"/>
          <w:position w:val="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spacing w:val="4"/>
          <w:position w:val="1"/>
          <w:sz w:val="22"/>
          <w:szCs w:val="22"/>
          <w:u w:val="single" w:color="000000"/>
        </w:rPr>
        <w:t>06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  <w:u w:val="single" w:color="000000"/>
        </w:rPr>
        <w:t>/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  <w:u w:val="single" w:color="000000"/>
        </w:rPr>
        <w:t>20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  <w:u w:val="single" w:color="000000"/>
        </w:rPr>
        <w:t>1</w:t>
      </w:r>
      <w:r w:rsidRPr="00334C86">
        <w:rPr>
          <w:rFonts w:asciiTheme="minorHAnsi" w:hAnsiTheme="minorHAnsi" w:cstheme="minorHAnsi"/>
          <w:position w:val="1"/>
          <w:sz w:val="22"/>
          <w:szCs w:val="22"/>
          <w:u w:val="single" w:color="000000"/>
        </w:rPr>
        <w:t>3</w:t>
      </w:r>
      <w:r w:rsidRPr="00334C86">
        <w:rPr>
          <w:rFonts w:asciiTheme="minorHAnsi" w:hAnsiTheme="minorHAnsi" w:cstheme="minorHAnsi"/>
          <w:spacing w:val="28"/>
          <w:position w:val="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  <w:u w:val="single" w:color="000000"/>
        </w:rPr>
        <w:t xml:space="preserve">– 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spacing w:val="-3"/>
          <w:position w:val="1"/>
          <w:sz w:val="22"/>
          <w:szCs w:val="22"/>
          <w:u w:val="single" w:color="000000"/>
        </w:rPr>
        <w:t>P</w:t>
      </w:r>
      <w:r w:rsidRPr="00334C86">
        <w:rPr>
          <w:rFonts w:asciiTheme="minorHAnsi" w:hAnsiTheme="minorHAnsi" w:cstheme="minorHAnsi"/>
          <w:position w:val="1"/>
          <w:sz w:val="22"/>
          <w:szCs w:val="22"/>
          <w:u w:val="single" w:color="000000"/>
        </w:rPr>
        <w:t>r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  <w:u w:val="single" w:color="000000"/>
        </w:rPr>
        <w:t>e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  <w:u w:val="single" w:color="000000"/>
        </w:rPr>
        <w:t>s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  <w:u w:val="single" w:color="000000"/>
        </w:rPr>
        <w:t>e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  <w:u w:val="single" w:color="000000"/>
        </w:rPr>
        <w:t>n</w:t>
      </w:r>
      <w:r w:rsidRPr="00334C86">
        <w:rPr>
          <w:rFonts w:asciiTheme="minorHAnsi" w:hAnsiTheme="minorHAnsi" w:cstheme="minorHAnsi"/>
          <w:position w:val="1"/>
          <w:sz w:val="22"/>
          <w:szCs w:val="22"/>
          <w:u w:val="single" w:color="000000"/>
        </w:rPr>
        <w:t xml:space="preserve">t   </w:t>
      </w:r>
      <w:r w:rsidRPr="00334C86">
        <w:rPr>
          <w:rFonts w:asciiTheme="minorHAnsi" w:hAnsiTheme="minorHAnsi" w:cstheme="minorHAnsi"/>
          <w:spacing w:val="36"/>
          <w:position w:val="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b/>
          <w:sz w:val="22"/>
          <w:szCs w:val="22"/>
          <w:u w:val="single" w:color="000000"/>
        </w:rPr>
        <w:t>T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  <w:u w:val="single" w:color="000000"/>
        </w:rPr>
        <w:t>h</w:t>
      </w:r>
      <w:r w:rsidRPr="00334C86">
        <w:rPr>
          <w:rFonts w:asciiTheme="minorHAnsi" w:hAnsiTheme="minorHAnsi" w:cstheme="minorHAnsi"/>
          <w:b/>
          <w:sz w:val="22"/>
          <w:szCs w:val="22"/>
          <w:u w:val="single" w:color="000000"/>
        </w:rPr>
        <w:t>e</w:t>
      </w:r>
      <w:r w:rsidRPr="00334C86">
        <w:rPr>
          <w:rFonts w:asciiTheme="minorHAnsi" w:hAnsiTheme="minorHAnsi" w:cstheme="minorHAnsi"/>
          <w:b/>
          <w:spacing w:val="15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P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r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  <w:u w:val="single" w:color="000000"/>
        </w:rPr>
        <w:t>o</w:t>
      </w:r>
      <w:r w:rsidRPr="00334C86">
        <w:rPr>
          <w:rFonts w:asciiTheme="minorHAnsi" w:hAnsiTheme="minorHAnsi" w:cstheme="minorHAnsi"/>
          <w:b/>
          <w:spacing w:val="5"/>
          <w:sz w:val="22"/>
          <w:szCs w:val="22"/>
          <w:u w:val="single" w:color="000000"/>
        </w:rPr>
        <w:t>d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  <w:u w:val="single" w:color="000000"/>
        </w:rPr>
        <w:t>u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c</w:t>
      </w:r>
      <w:r w:rsidRPr="00334C86">
        <w:rPr>
          <w:rFonts w:asciiTheme="minorHAnsi" w:hAnsiTheme="minorHAnsi" w:cstheme="minorHAnsi"/>
          <w:b/>
          <w:sz w:val="22"/>
          <w:szCs w:val="22"/>
          <w:u w:val="single" w:color="000000"/>
        </w:rPr>
        <w:t>t</w:t>
      </w:r>
      <w:r w:rsidRPr="00334C86">
        <w:rPr>
          <w:rFonts w:asciiTheme="minorHAnsi" w:hAnsiTheme="minorHAnsi" w:cstheme="minorHAnsi"/>
          <w:b/>
          <w:spacing w:val="25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b/>
          <w:spacing w:val="7"/>
          <w:sz w:val="22"/>
          <w:szCs w:val="22"/>
          <w:u w:val="single" w:color="000000"/>
        </w:rPr>
        <w:t>E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  <w:u w:val="single" w:color="000000"/>
        </w:rPr>
        <w:t>n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  <w:u w:val="single" w:color="000000"/>
        </w:rPr>
        <w:t>g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  <w:u w:val="single" w:color="000000"/>
        </w:rPr>
        <w:t>n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e</w:t>
      </w:r>
      <w:r w:rsidRPr="00334C86">
        <w:rPr>
          <w:rFonts w:asciiTheme="minorHAnsi" w:hAnsiTheme="minorHAnsi" w:cstheme="minorHAnsi"/>
          <w:b/>
          <w:sz w:val="22"/>
          <w:szCs w:val="22"/>
          <w:u w:val="single" w:color="000000"/>
        </w:rPr>
        <w:t>,</w:t>
      </w:r>
      <w:r w:rsidRPr="00334C86">
        <w:rPr>
          <w:rFonts w:asciiTheme="minorHAnsi" w:hAnsiTheme="minorHAnsi" w:cstheme="minorHAnsi"/>
          <w:b/>
          <w:spacing w:val="28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  <w:u w:val="single" w:color="000000"/>
        </w:rPr>
        <w:t>n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c</w:t>
      </w:r>
      <w:r w:rsidRPr="00334C86">
        <w:rPr>
          <w:rFonts w:asciiTheme="minorHAnsi" w:hAnsiTheme="minorHAnsi" w:cstheme="minorHAnsi"/>
          <w:b/>
          <w:sz w:val="22"/>
          <w:szCs w:val="22"/>
          <w:u w:val="single" w:color="000000"/>
        </w:rPr>
        <w:t>.</w:t>
      </w:r>
      <w:r w:rsidRPr="00334C86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                                                             </w:t>
      </w:r>
      <w:r w:rsidRPr="00334C86">
        <w:rPr>
          <w:rFonts w:asciiTheme="minorHAnsi" w:hAnsiTheme="minorHAnsi" w:cstheme="minorHAnsi"/>
          <w:b/>
          <w:spacing w:val="54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spacing w:val="1"/>
          <w:w w:val="103"/>
          <w:position w:val="1"/>
          <w:sz w:val="22"/>
          <w:szCs w:val="22"/>
          <w:u w:val="single" w:color="000000"/>
        </w:rPr>
        <w:t>O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  <w:u w:val="single" w:color="000000"/>
        </w:rPr>
        <w:t>d</w:t>
      </w:r>
      <w:r w:rsidRPr="00334C86">
        <w:rPr>
          <w:rFonts w:asciiTheme="minorHAnsi" w:hAnsiTheme="minorHAnsi" w:cstheme="minorHAnsi"/>
          <w:spacing w:val="-5"/>
          <w:w w:val="103"/>
          <w:position w:val="1"/>
          <w:sz w:val="22"/>
          <w:szCs w:val="22"/>
          <w:u w:val="single" w:color="000000"/>
        </w:rPr>
        <w:t>e</w:t>
      </w:r>
      <w:r w:rsidRPr="00334C86">
        <w:rPr>
          <w:rFonts w:asciiTheme="minorHAnsi" w:hAnsiTheme="minorHAnsi" w:cstheme="minorHAnsi"/>
          <w:spacing w:val="1"/>
          <w:w w:val="103"/>
          <w:position w:val="1"/>
          <w:sz w:val="22"/>
          <w:szCs w:val="22"/>
          <w:u w:val="single" w:color="000000"/>
        </w:rPr>
        <w:t>s</w:t>
      </w:r>
      <w:r w:rsidRPr="00334C86">
        <w:rPr>
          <w:rFonts w:asciiTheme="minorHAnsi" w:hAnsiTheme="minorHAnsi" w:cstheme="minorHAnsi"/>
          <w:spacing w:val="-6"/>
          <w:w w:val="103"/>
          <w:position w:val="1"/>
          <w:sz w:val="22"/>
          <w:szCs w:val="22"/>
          <w:u w:val="single" w:color="000000"/>
        </w:rPr>
        <w:t>s</w:t>
      </w:r>
      <w:r w:rsidRPr="00334C86">
        <w:rPr>
          <w:rFonts w:asciiTheme="minorHAnsi" w:hAnsiTheme="minorHAnsi" w:cstheme="minorHAnsi"/>
          <w:spacing w:val="10"/>
          <w:w w:val="103"/>
          <w:position w:val="1"/>
          <w:sz w:val="22"/>
          <w:szCs w:val="22"/>
          <w:u w:val="single" w:color="000000"/>
        </w:rPr>
        <w:t>a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  <w:u w:val="single" w:color="000000"/>
        </w:rPr>
        <w:t>,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spacing w:val="-6"/>
          <w:w w:val="103"/>
          <w:position w:val="1"/>
          <w:sz w:val="22"/>
          <w:szCs w:val="22"/>
          <w:u w:val="single" w:color="000000"/>
        </w:rPr>
        <w:t>U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  <w:u w:val="single" w:color="000000"/>
        </w:rPr>
        <w:t>k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  <w:u w:val="single" w:color="000000"/>
        </w:rPr>
        <w:t>r</w:t>
      </w:r>
      <w:r w:rsidRPr="00334C86">
        <w:rPr>
          <w:rFonts w:asciiTheme="minorHAnsi" w:hAnsiTheme="minorHAnsi" w:cstheme="minorHAnsi"/>
          <w:spacing w:val="2"/>
          <w:w w:val="103"/>
          <w:position w:val="1"/>
          <w:sz w:val="22"/>
          <w:szCs w:val="22"/>
          <w:u w:val="single" w:color="000000"/>
        </w:rPr>
        <w:t>a</w:t>
      </w:r>
      <w:r w:rsidRPr="00334C86">
        <w:rPr>
          <w:rFonts w:asciiTheme="minorHAnsi" w:hAnsiTheme="minorHAnsi" w:cstheme="minorHAnsi"/>
          <w:spacing w:val="-1"/>
          <w:w w:val="103"/>
          <w:position w:val="1"/>
          <w:sz w:val="22"/>
          <w:szCs w:val="22"/>
          <w:u w:val="single" w:color="000000"/>
        </w:rPr>
        <w:t>i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  <w:u w:val="single" w:color="000000"/>
        </w:rPr>
        <w:t>n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  <w:u w:val="single" w:color="000000"/>
        </w:rPr>
        <w:t>e</w:t>
      </w:r>
    </w:p>
    <w:p w14:paraId="063A979D" w14:textId="77777777" w:rsidR="00123F91" w:rsidRPr="00334C86" w:rsidRDefault="00334C86">
      <w:pPr>
        <w:spacing w:before="20"/>
        <w:ind w:left="195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pict w14:anchorId="724362DF">
          <v:group id="_x0000_s1036" style="position:absolute;left:0;text-align:left;margin-left:166.8pt;margin-top:.9pt;width:.35pt;height:0;z-index:-251658752;mso-position-horizontal-relative:page" coordorigin="3336,18" coordsize="7,0">
            <v:shape id="_x0000_s1037" style="position:absolute;left:3336;top:18;width:7;height:0" coordorigin="3336,18" coordsize="7,0" path="m3336,18r7,e" filled="f" strokeweight=".46pt">
              <v:path arrowok="t"/>
            </v:shape>
            <w10:wrap anchorx="page"/>
          </v:group>
        </w:pict>
      </w:r>
      <w:r w:rsidRPr="00334C86">
        <w:rPr>
          <w:rFonts w:asciiTheme="minorHAnsi" w:hAnsiTheme="minorHAnsi" w:cstheme="minorHAnsi"/>
          <w:sz w:val="22"/>
          <w:szCs w:val="22"/>
        </w:rPr>
        <w:pict w14:anchorId="1E34E825">
          <v:group id="_x0000_s1034" style="position:absolute;left:0;text-align:left;margin-left:486.3pt;margin-top:159pt;width:.35pt;height:0;z-index:-251657728;mso-position-horizontal-relative:page;mso-position-vertical-relative:page" coordorigin="9726,3180" coordsize="7,0">
            <v:shape id="_x0000_s1035" style="position:absolute;left:9726;top:3180;width:7;height:0" coordorigin="9726,3180" coordsize="7,0" path="m9726,3180r7,e" filled="f" strokeweight=".46pt">
              <v:path arrowok="t"/>
            </v:shape>
            <w10:wrap anchorx="page" anchory="page"/>
          </v:group>
        </w:pic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spacing w:val="5"/>
          <w:sz w:val="22"/>
          <w:szCs w:val="22"/>
        </w:rPr>
        <w:t>d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z w:val="22"/>
          <w:szCs w:val="22"/>
        </w:rPr>
        <w:t xml:space="preserve">y                 </w:t>
      </w:r>
      <w:r w:rsidRPr="00334C86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IT</w:t>
      </w:r>
      <w:r w:rsidRPr="00334C86">
        <w:rPr>
          <w:rFonts w:asciiTheme="minorHAnsi" w:hAnsiTheme="minorHAnsi" w:cstheme="minorHAnsi"/>
          <w:spacing w:val="11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 xml:space="preserve">- </w:t>
      </w:r>
      <w:r w:rsidRPr="00334C86">
        <w:rPr>
          <w:rFonts w:asciiTheme="minorHAnsi" w:hAnsiTheme="minorHAnsi" w:cstheme="minorHAnsi"/>
          <w:spacing w:val="-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6"/>
          <w:position w:val="1"/>
          <w:sz w:val="22"/>
          <w:szCs w:val="22"/>
        </w:rPr>
        <w:t>w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7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9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5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y</w:t>
      </w:r>
      <w:r w:rsidRPr="00334C86">
        <w:rPr>
          <w:rFonts w:asciiTheme="minorHAnsi" w:hAnsiTheme="minorHAnsi" w:cstheme="minorHAnsi"/>
          <w:spacing w:val="-6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em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3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&amp;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w w:val="103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5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6"/>
          <w:w w:val="103"/>
          <w:position w:val="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2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5"/>
          <w:w w:val="103"/>
          <w:position w:val="1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</w:rPr>
        <w:t>m</w:t>
      </w:r>
    </w:p>
    <w:p w14:paraId="10D72519" w14:textId="77777777" w:rsidR="00123F91" w:rsidRPr="00334C86" w:rsidRDefault="00334C86">
      <w:pPr>
        <w:spacing w:before="14"/>
        <w:ind w:left="195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z w:val="22"/>
          <w:szCs w:val="22"/>
        </w:rPr>
        <w:t xml:space="preserve">n                  </w:t>
      </w:r>
      <w:r w:rsidRPr="00334C86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J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30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7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8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8"/>
          <w:w w:val="103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4"/>
          <w:w w:val="103"/>
          <w:position w:val="1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2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1"/>
          <w:w w:val="103"/>
          <w:position w:val="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</w:rPr>
        <w:t>op</w:t>
      </w:r>
      <w:r w:rsidRPr="00334C86">
        <w:rPr>
          <w:rFonts w:asciiTheme="minorHAnsi" w:hAnsiTheme="minorHAnsi" w:cstheme="minorHAnsi"/>
          <w:spacing w:val="-5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</w:rPr>
        <w:t>r</w:t>
      </w:r>
    </w:p>
    <w:p w14:paraId="28B6F95D" w14:textId="77777777" w:rsidR="00123F91" w:rsidRPr="00334C86" w:rsidRDefault="00334C86">
      <w:pPr>
        <w:spacing w:before="13"/>
        <w:ind w:left="195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</w:rPr>
        <w:t>hn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og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z w:val="22"/>
          <w:szCs w:val="22"/>
        </w:rPr>
        <w:t xml:space="preserve">s          </w:t>
      </w:r>
      <w:r w:rsidRPr="00334C86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J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v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13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13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5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8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K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12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8"/>
          <w:position w:val="1"/>
          <w:sz w:val="22"/>
          <w:szCs w:val="22"/>
        </w:rPr>
        <w:t>Q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Li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26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10"/>
          <w:position w:val="1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b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7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6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37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15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w w:val="103"/>
          <w:position w:val="1"/>
          <w:sz w:val="22"/>
          <w:szCs w:val="22"/>
        </w:rPr>
        <w:t>J</w:t>
      </w:r>
      <w:r w:rsidRPr="00334C86">
        <w:rPr>
          <w:rFonts w:asciiTheme="minorHAnsi" w:hAnsiTheme="minorHAnsi" w:cstheme="minorHAnsi"/>
          <w:spacing w:val="-3"/>
          <w:w w:val="10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1"/>
          <w:w w:val="10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</w:rPr>
        <w:t>N</w:t>
      </w:r>
    </w:p>
    <w:p w14:paraId="0E8930FE" w14:textId="77777777" w:rsidR="00123F91" w:rsidRPr="00334C86" w:rsidRDefault="00123F91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40292956" w14:textId="77777777" w:rsidR="00123F91" w:rsidRPr="00334C86" w:rsidRDefault="00334C86">
      <w:pPr>
        <w:ind w:left="195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5"/>
          <w:sz w:val="22"/>
          <w:szCs w:val="22"/>
        </w:rPr>
        <w:t>b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ili</w:t>
      </w:r>
      <w:r w:rsidRPr="00334C86">
        <w:rPr>
          <w:rFonts w:asciiTheme="minorHAnsi" w:hAnsiTheme="minorHAnsi" w:cstheme="minorHAnsi"/>
          <w:b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z w:val="22"/>
          <w:szCs w:val="22"/>
        </w:rPr>
        <w:t xml:space="preserve">s      </w:t>
      </w:r>
      <w:r w:rsidRPr="00334C86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-</w:t>
      </w:r>
      <w:r w:rsidRPr="00334C86">
        <w:rPr>
          <w:rFonts w:asciiTheme="minorHAnsi" w:hAnsiTheme="minorHAnsi" w:cstheme="minorHAnsi"/>
          <w:spacing w:val="21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nd</w:t>
      </w:r>
      <w:r w:rsidRPr="00334C86">
        <w:rPr>
          <w:rFonts w:asciiTheme="minorHAnsi" w:hAnsiTheme="minorHAnsi" w:cstheme="minorHAnsi"/>
          <w:spacing w:val="7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8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0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3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me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33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0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1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w w:val="103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6"/>
          <w:w w:val="10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1"/>
          <w:w w:val="103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w w:val="103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4"/>
          <w:w w:val="103"/>
          <w:position w:val="1"/>
          <w:sz w:val="22"/>
          <w:szCs w:val="22"/>
        </w:rPr>
        <w:t>g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</w:rPr>
        <w:t>;</w:t>
      </w:r>
    </w:p>
    <w:p w14:paraId="06239067" w14:textId="77777777" w:rsidR="00123F91" w:rsidRPr="00334C86" w:rsidRDefault="00123F91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1D676FD3" w14:textId="77777777" w:rsidR="00123F91" w:rsidRPr="00334C86" w:rsidRDefault="00334C86">
      <w:pPr>
        <w:ind w:left="195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z w:val="22"/>
          <w:szCs w:val="22"/>
        </w:rPr>
        <w:t>j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334C86">
        <w:rPr>
          <w:rFonts w:asciiTheme="minorHAnsi" w:hAnsiTheme="minorHAnsi" w:cstheme="minorHAnsi"/>
          <w:b/>
          <w:sz w:val="22"/>
          <w:szCs w:val="22"/>
        </w:rPr>
        <w:t xml:space="preserve">ts                  </w:t>
      </w:r>
      <w:r w:rsidRPr="00334C86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-</w:t>
      </w:r>
      <w:r w:rsidRPr="00334C86">
        <w:rPr>
          <w:rFonts w:asciiTheme="minorHAnsi" w:hAnsiTheme="minorHAnsi" w:cstheme="minorHAnsi"/>
          <w:spacing w:val="21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nd</w:t>
      </w:r>
      <w:r w:rsidRPr="00334C86">
        <w:rPr>
          <w:rFonts w:asciiTheme="minorHAnsi" w:hAnsiTheme="minorHAnsi" w:cstheme="minorHAnsi"/>
          <w:spacing w:val="7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8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0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40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J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ra</w:t>
      </w:r>
      <w:r w:rsidRPr="00334C86">
        <w:rPr>
          <w:rFonts w:asciiTheme="minorHAnsi" w:hAnsiTheme="minorHAnsi" w:cstheme="minorHAnsi"/>
          <w:spacing w:val="17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b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u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12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10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k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25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y</w:t>
      </w:r>
      <w:r w:rsidRPr="00334C86">
        <w:rPr>
          <w:rFonts w:asciiTheme="minorHAnsi" w:hAnsiTheme="minorHAnsi" w:cstheme="minorHAnsi"/>
          <w:spacing w:val="-6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13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8"/>
          <w:position w:val="1"/>
          <w:sz w:val="22"/>
          <w:szCs w:val="22"/>
        </w:rPr>
        <w:t>(</w:t>
      </w:r>
      <w:r w:rsidRPr="00334C86">
        <w:rPr>
          <w:rFonts w:asciiTheme="minorHAnsi" w:hAnsiTheme="minorHAnsi" w:cstheme="minorHAnsi"/>
          <w:spacing w:val="10"/>
          <w:position w:val="1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8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0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dv</w:t>
      </w:r>
      <w:r w:rsidRPr="00334C86">
        <w:rPr>
          <w:rFonts w:asciiTheme="minorHAnsi" w:hAnsiTheme="minorHAnsi" w:cstheme="minorHAnsi"/>
          <w:spacing w:val="10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ce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1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7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8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w w:val="103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3"/>
          <w:w w:val="103"/>
          <w:position w:val="1"/>
          <w:sz w:val="22"/>
          <w:szCs w:val="22"/>
        </w:rPr>
        <w:t>P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</w:rPr>
        <w:t>I</w:t>
      </w:r>
    </w:p>
    <w:p w14:paraId="2439B22B" w14:textId="77777777" w:rsidR="00123F91" w:rsidRPr="00334C86" w:rsidRDefault="00334C86">
      <w:pPr>
        <w:spacing w:before="2"/>
        <w:ind w:left="2356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q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y</w:t>
      </w:r>
      <w:r w:rsidRPr="00334C8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-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34C86">
        <w:rPr>
          <w:rFonts w:asciiTheme="minorHAnsi" w:hAnsiTheme="minorHAnsi" w:cstheme="minorHAnsi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po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7"/>
          <w:w w:val="103"/>
          <w:sz w:val="22"/>
          <w:szCs w:val="22"/>
        </w:rPr>
        <w:t>);</w:t>
      </w:r>
    </w:p>
    <w:p w14:paraId="5474DE28" w14:textId="77777777" w:rsidR="00123F91" w:rsidRPr="00334C86" w:rsidRDefault="00334C86">
      <w:pPr>
        <w:spacing w:before="9" w:line="255" w:lineRule="auto"/>
        <w:ind w:left="2356" w:right="315" w:hanging="158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>-</w:t>
      </w:r>
      <w:r w:rsidRPr="00334C8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nd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h</w:t>
      </w:r>
      <w:r w:rsidRPr="00334C8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(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h</w:t>
      </w:r>
      <w:r w:rsidRPr="00334C8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334C86">
        <w:rPr>
          <w:rFonts w:asciiTheme="minorHAnsi" w:hAnsiTheme="minorHAnsi" w:cstheme="minorHAnsi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b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10"/>
          <w:w w:val="103"/>
          <w:sz w:val="22"/>
          <w:szCs w:val="22"/>
        </w:rPr>
        <w:t>k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op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);</w:t>
      </w:r>
    </w:p>
    <w:p w14:paraId="227B89C3" w14:textId="77777777" w:rsidR="00123F91" w:rsidRPr="00334C86" w:rsidRDefault="00123F91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860C086" w14:textId="77777777" w:rsidR="00123F91" w:rsidRPr="00334C86" w:rsidRDefault="00334C86">
      <w:pPr>
        <w:ind w:left="10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spacing w:val="-26"/>
          <w:position w:val="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  <w:u w:val="single" w:color="000000"/>
        </w:rPr>
        <w:t>10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  <w:u w:val="single" w:color="000000"/>
        </w:rPr>
        <w:t>/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  <w:u w:val="single" w:color="000000"/>
        </w:rPr>
        <w:t>20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  <w:u w:val="single" w:color="000000"/>
        </w:rPr>
        <w:t>1</w:t>
      </w:r>
      <w:r w:rsidRPr="00334C86">
        <w:rPr>
          <w:rFonts w:asciiTheme="minorHAnsi" w:hAnsiTheme="minorHAnsi" w:cstheme="minorHAnsi"/>
          <w:position w:val="1"/>
          <w:sz w:val="22"/>
          <w:szCs w:val="22"/>
          <w:u w:val="single" w:color="000000"/>
        </w:rPr>
        <w:t>2</w:t>
      </w:r>
      <w:r w:rsidRPr="00334C86">
        <w:rPr>
          <w:rFonts w:asciiTheme="minorHAnsi" w:hAnsiTheme="minorHAnsi" w:cstheme="minorHAnsi"/>
          <w:spacing w:val="28"/>
          <w:position w:val="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  <w:u w:val="single" w:color="000000"/>
        </w:rPr>
        <w:t xml:space="preserve">– 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  <w:u w:val="single" w:color="000000"/>
        </w:rPr>
        <w:t>05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  <w:u w:val="single" w:color="000000"/>
        </w:rPr>
        <w:t>/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  <w:u w:val="single" w:color="000000"/>
        </w:rPr>
        <w:t>2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  <w:u w:val="single" w:color="000000"/>
        </w:rPr>
        <w:t>01</w:t>
      </w:r>
      <w:r w:rsidRPr="00334C86">
        <w:rPr>
          <w:rFonts w:asciiTheme="minorHAnsi" w:hAnsiTheme="minorHAnsi" w:cstheme="minorHAnsi"/>
          <w:position w:val="1"/>
          <w:sz w:val="22"/>
          <w:szCs w:val="22"/>
          <w:u w:val="single" w:color="000000"/>
        </w:rPr>
        <w:t xml:space="preserve">3  </w:t>
      </w:r>
      <w:r w:rsidRPr="00334C86">
        <w:rPr>
          <w:rFonts w:asciiTheme="minorHAnsi" w:hAnsiTheme="minorHAnsi" w:cstheme="minorHAnsi"/>
          <w:spacing w:val="9"/>
          <w:position w:val="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  <w:u w:val="single" w:color="000000"/>
        </w:rPr>
        <w:t>S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  <w:u w:val="single" w:color="000000"/>
        </w:rPr>
        <w:t>o</w:t>
      </w:r>
      <w:r w:rsidRPr="00334C86">
        <w:rPr>
          <w:rFonts w:asciiTheme="minorHAnsi" w:hAnsiTheme="minorHAnsi" w:cstheme="minorHAnsi"/>
          <w:b/>
          <w:spacing w:val="-5"/>
          <w:sz w:val="22"/>
          <w:szCs w:val="22"/>
          <w:u w:val="single" w:color="000000"/>
        </w:rPr>
        <w:t>G</w:t>
      </w:r>
      <w:r w:rsidRPr="00334C86">
        <w:rPr>
          <w:rFonts w:asciiTheme="minorHAnsi" w:hAnsiTheme="minorHAnsi" w:cstheme="minorHAnsi"/>
          <w:b/>
          <w:sz w:val="22"/>
          <w:szCs w:val="22"/>
          <w:u w:val="single" w:color="000000"/>
        </w:rPr>
        <w:t>e</w:t>
      </w:r>
      <w:r w:rsidRPr="00334C86">
        <w:rPr>
          <w:rFonts w:asciiTheme="minorHAnsi" w:hAnsiTheme="minorHAnsi" w:cstheme="minorHAnsi"/>
          <w:b/>
          <w:spacing w:val="18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b/>
          <w:spacing w:val="6"/>
          <w:sz w:val="22"/>
          <w:szCs w:val="22"/>
          <w:u w:val="single" w:color="000000"/>
        </w:rPr>
        <w:t>M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  <w:u w:val="single" w:color="000000"/>
        </w:rPr>
        <w:t>o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  <w:u w:val="single" w:color="000000"/>
        </w:rPr>
        <w:t>b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il</w:t>
      </w:r>
      <w:r w:rsidRPr="00334C86">
        <w:rPr>
          <w:rFonts w:asciiTheme="minorHAnsi" w:hAnsiTheme="minorHAnsi" w:cstheme="minorHAnsi"/>
          <w:b/>
          <w:spacing w:val="10"/>
          <w:sz w:val="22"/>
          <w:szCs w:val="22"/>
          <w:u w:val="single" w:color="000000"/>
        </w:rPr>
        <w:t>e</w:t>
      </w:r>
      <w:r w:rsidRPr="00334C86">
        <w:rPr>
          <w:rFonts w:asciiTheme="minorHAnsi" w:hAnsiTheme="minorHAnsi" w:cstheme="minorHAnsi"/>
          <w:b/>
          <w:sz w:val="22"/>
          <w:szCs w:val="22"/>
          <w:u w:val="single" w:color="000000"/>
        </w:rPr>
        <w:t>,</w:t>
      </w:r>
      <w:r w:rsidRPr="00334C86">
        <w:rPr>
          <w:rFonts w:asciiTheme="minorHAnsi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b/>
          <w:sz w:val="22"/>
          <w:szCs w:val="22"/>
          <w:u w:val="single" w:color="000000"/>
        </w:rPr>
        <w:t>LLC</w:t>
      </w:r>
      <w:r w:rsidRPr="00334C86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                                                                        </w:t>
      </w:r>
      <w:r w:rsidRPr="00334C86">
        <w:rPr>
          <w:rFonts w:asciiTheme="minorHAnsi" w:hAnsiTheme="minorHAnsi" w:cstheme="minorHAnsi"/>
          <w:b/>
          <w:spacing w:val="4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spacing w:val="1"/>
          <w:w w:val="103"/>
          <w:position w:val="1"/>
          <w:sz w:val="22"/>
          <w:szCs w:val="22"/>
          <w:u w:val="single" w:color="000000"/>
        </w:rPr>
        <w:t>O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  <w:u w:val="single" w:color="000000"/>
        </w:rPr>
        <w:t>d</w:t>
      </w:r>
      <w:r w:rsidRPr="00334C86">
        <w:rPr>
          <w:rFonts w:asciiTheme="minorHAnsi" w:hAnsiTheme="minorHAnsi" w:cstheme="minorHAnsi"/>
          <w:spacing w:val="-5"/>
          <w:w w:val="103"/>
          <w:position w:val="1"/>
          <w:sz w:val="22"/>
          <w:szCs w:val="22"/>
          <w:u w:val="single" w:color="000000"/>
        </w:rPr>
        <w:t>e</w:t>
      </w:r>
      <w:r w:rsidRPr="00334C86">
        <w:rPr>
          <w:rFonts w:asciiTheme="minorHAnsi" w:hAnsiTheme="minorHAnsi" w:cstheme="minorHAnsi"/>
          <w:spacing w:val="1"/>
          <w:w w:val="103"/>
          <w:position w:val="1"/>
          <w:sz w:val="22"/>
          <w:szCs w:val="22"/>
          <w:u w:val="single" w:color="000000"/>
        </w:rPr>
        <w:t>s</w:t>
      </w:r>
      <w:r w:rsidRPr="00334C86">
        <w:rPr>
          <w:rFonts w:asciiTheme="minorHAnsi" w:hAnsiTheme="minorHAnsi" w:cstheme="minorHAnsi"/>
          <w:spacing w:val="-6"/>
          <w:w w:val="103"/>
          <w:position w:val="1"/>
          <w:sz w:val="22"/>
          <w:szCs w:val="22"/>
          <w:u w:val="single" w:color="000000"/>
        </w:rPr>
        <w:t>s</w:t>
      </w:r>
      <w:r w:rsidRPr="00334C86">
        <w:rPr>
          <w:rFonts w:asciiTheme="minorHAnsi" w:hAnsiTheme="minorHAnsi" w:cstheme="minorHAnsi"/>
          <w:spacing w:val="10"/>
          <w:w w:val="103"/>
          <w:position w:val="1"/>
          <w:sz w:val="22"/>
          <w:szCs w:val="22"/>
          <w:u w:val="single" w:color="000000"/>
        </w:rPr>
        <w:t>a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  <w:u w:val="single" w:color="000000"/>
        </w:rPr>
        <w:t>,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spacing w:val="-6"/>
          <w:w w:val="103"/>
          <w:position w:val="1"/>
          <w:sz w:val="22"/>
          <w:szCs w:val="22"/>
          <w:u w:val="single" w:color="000000"/>
        </w:rPr>
        <w:t>U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  <w:u w:val="single" w:color="000000"/>
        </w:rPr>
        <w:t>k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  <w:u w:val="single" w:color="000000"/>
        </w:rPr>
        <w:t>r</w:t>
      </w:r>
      <w:r w:rsidRPr="00334C86">
        <w:rPr>
          <w:rFonts w:asciiTheme="minorHAnsi" w:hAnsiTheme="minorHAnsi" w:cstheme="minorHAnsi"/>
          <w:spacing w:val="2"/>
          <w:w w:val="103"/>
          <w:position w:val="1"/>
          <w:sz w:val="22"/>
          <w:szCs w:val="22"/>
          <w:u w:val="single" w:color="000000"/>
        </w:rPr>
        <w:t>a</w:t>
      </w:r>
      <w:r w:rsidRPr="00334C86">
        <w:rPr>
          <w:rFonts w:asciiTheme="minorHAnsi" w:hAnsiTheme="minorHAnsi" w:cstheme="minorHAnsi"/>
          <w:spacing w:val="-1"/>
          <w:w w:val="103"/>
          <w:position w:val="1"/>
          <w:sz w:val="22"/>
          <w:szCs w:val="22"/>
          <w:u w:val="single" w:color="000000"/>
        </w:rPr>
        <w:t>i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  <w:u w:val="single" w:color="000000"/>
        </w:rPr>
        <w:t>n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  <w:u w:val="single" w:color="000000"/>
        </w:rPr>
        <w:t>e</w:t>
      </w:r>
    </w:p>
    <w:p w14:paraId="32C6C7D8" w14:textId="77777777" w:rsidR="00123F91" w:rsidRPr="00334C86" w:rsidRDefault="00334C86">
      <w:pPr>
        <w:spacing w:before="20"/>
        <w:ind w:left="195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pict w14:anchorId="6EBA92E7">
          <v:group id="_x0000_s1032" style="position:absolute;left:0;text-align:left;margin-left:166.8pt;margin-top:.9pt;width:.35pt;height:0;z-index:-251656704;mso-position-horizontal-relative:page" coordorigin="3336,18" coordsize="7,0">
            <v:shape id="_x0000_s1033" style="position:absolute;left:3336;top:18;width:7;height:0" coordorigin="3336,18" coordsize="7,0" path="m3336,18r7,e" filled="f" strokeweight=".46pt">
              <v:path arrowok="t"/>
            </v:shape>
            <w10:wrap anchorx="page"/>
          </v:group>
        </w:pict>
      </w:r>
      <w:r w:rsidRPr="00334C86">
        <w:rPr>
          <w:rFonts w:asciiTheme="minorHAnsi" w:hAnsiTheme="minorHAnsi" w:cstheme="minorHAnsi"/>
          <w:sz w:val="22"/>
          <w:szCs w:val="22"/>
        </w:rPr>
        <w:pict w14:anchorId="06A2A25B">
          <v:group id="_x0000_s1030" style="position:absolute;left:0;text-align:left;margin-left:486.3pt;margin-top:.9pt;width:.35pt;height:0;z-index:-251655680;mso-position-horizontal-relative:page" coordorigin="9726,18" coordsize="7,0">
            <v:shape id="_x0000_s1031" style="position:absolute;left:9726;top:18;width:7;height:0" coordorigin="9726,18" coordsize="7,0" path="m9726,18r7,e" filled="f" strokeweight=".46pt">
              <v:path arrowok="t"/>
            </v:shape>
            <w10:wrap anchorx="page"/>
          </v:group>
        </w:pic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spacing w:val="5"/>
          <w:sz w:val="22"/>
          <w:szCs w:val="22"/>
        </w:rPr>
        <w:t>d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z w:val="22"/>
          <w:szCs w:val="22"/>
        </w:rPr>
        <w:t xml:space="preserve">y                 </w:t>
      </w:r>
      <w:r w:rsidRPr="00334C86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IT</w:t>
      </w:r>
      <w:r w:rsidRPr="00334C86">
        <w:rPr>
          <w:rFonts w:asciiTheme="minorHAnsi" w:hAnsiTheme="minorHAnsi" w:cstheme="minorHAnsi"/>
          <w:spacing w:val="11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 xml:space="preserve">- </w:t>
      </w:r>
      <w:r w:rsidRPr="00334C86">
        <w:rPr>
          <w:rFonts w:asciiTheme="minorHAnsi" w:hAnsiTheme="minorHAnsi" w:cstheme="minorHAnsi"/>
          <w:spacing w:val="-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6"/>
          <w:position w:val="1"/>
          <w:sz w:val="22"/>
          <w:szCs w:val="22"/>
        </w:rPr>
        <w:t>w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7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9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5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y</w:t>
      </w:r>
      <w:r w:rsidRPr="00334C86">
        <w:rPr>
          <w:rFonts w:asciiTheme="minorHAnsi" w:hAnsiTheme="minorHAnsi" w:cstheme="minorHAnsi"/>
          <w:spacing w:val="-6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em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3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&amp;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w w:val="103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5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6"/>
          <w:w w:val="103"/>
          <w:position w:val="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2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5"/>
          <w:w w:val="103"/>
          <w:position w:val="1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</w:rPr>
        <w:t>m</w:t>
      </w:r>
    </w:p>
    <w:p w14:paraId="0EED8A5B" w14:textId="77777777" w:rsidR="00123F91" w:rsidRPr="00334C86" w:rsidRDefault="00334C86">
      <w:pPr>
        <w:spacing w:before="14"/>
        <w:ind w:left="195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z w:val="22"/>
          <w:szCs w:val="22"/>
        </w:rPr>
        <w:t xml:space="preserve">n                  </w:t>
      </w:r>
      <w:r w:rsidRPr="00334C86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J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30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7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8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8"/>
          <w:w w:val="103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4"/>
          <w:w w:val="103"/>
          <w:position w:val="1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2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1"/>
          <w:w w:val="103"/>
          <w:position w:val="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</w:rPr>
        <w:t>op</w:t>
      </w:r>
      <w:r w:rsidRPr="00334C86">
        <w:rPr>
          <w:rFonts w:asciiTheme="minorHAnsi" w:hAnsiTheme="minorHAnsi" w:cstheme="minorHAnsi"/>
          <w:spacing w:val="-5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</w:rPr>
        <w:t>r</w:t>
      </w:r>
    </w:p>
    <w:p w14:paraId="49E17337" w14:textId="77777777" w:rsidR="00123F91" w:rsidRPr="00334C86" w:rsidRDefault="00334C86">
      <w:pPr>
        <w:spacing w:before="13"/>
        <w:ind w:left="195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</w:rPr>
        <w:t>hn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og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z w:val="22"/>
          <w:szCs w:val="22"/>
        </w:rPr>
        <w:t xml:space="preserve">s          </w:t>
      </w:r>
      <w:r w:rsidRPr="00334C86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J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v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13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13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5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8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K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12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8"/>
          <w:position w:val="1"/>
          <w:sz w:val="22"/>
          <w:szCs w:val="22"/>
        </w:rPr>
        <w:t>Q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Li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26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10"/>
          <w:position w:val="1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b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7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6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37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15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w w:val="103"/>
          <w:position w:val="1"/>
          <w:sz w:val="22"/>
          <w:szCs w:val="22"/>
        </w:rPr>
        <w:t>J</w:t>
      </w:r>
      <w:r w:rsidRPr="00334C86">
        <w:rPr>
          <w:rFonts w:asciiTheme="minorHAnsi" w:hAnsiTheme="minorHAnsi" w:cstheme="minorHAnsi"/>
          <w:spacing w:val="-3"/>
          <w:w w:val="10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1"/>
          <w:w w:val="10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</w:rPr>
        <w:t>N</w:t>
      </w:r>
    </w:p>
    <w:p w14:paraId="690DDA9F" w14:textId="77777777" w:rsidR="00123F91" w:rsidRPr="00334C86" w:rsidRDefault="00123F91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5388F734" w14:textId="77777777" w:rsidR="00123F91" w:rsidRPr="00334C86" w:rsidRDefault="00334C86">
      <w:pPr>
        <w:ind w:left="195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5"/>
          <w:sz w:val="22"/>
          <w:szCs w:val="22"/>
        </w:rPr>
        <w:t>b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ili</w:t>
      </w:r>
      <w:r w:rsidRPr="00334C86">
        <w:rPr>
          <w:rFonts w:asciiTheme="minorHAnsi" w:hAnsiTheme="minorHAnsi" w:cstheme="minorHAnsi"/>
          <w:b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z w:val="22"/>
          <w:szCs w:val="22"/>
        </w:rPr>
        <w:t xml:space="preserve">s      </w:t>
      </w:r>
      <w:r w:rsidRPr="00334C86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-</w:t>
      </w:r>
      <w:r w:rsidRPr="00334C86">
        <w:rPr>
          <w:rFonts w:asciiTheme="minorHAnsi" w:hAnsiTheme="minorHAnsi" w:cstheme="minorHAnsi"/>
          <w:spacing w:val="21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nd</w:t>
      </w:r>
      <w:r w:rsidRPr="00334C86">
        <w:rPr>
          <w:rFonts w:asciiTheme="minorHAnsi" w:hAnsiTheme="minorHAnsi" w:cstheme="minorHAnsi"/>
          <w:spacing w:val="7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9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0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3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me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33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0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1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w w:val="103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6"/>
          <w:w w:val="10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1"/>
          <w:w w:val="103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w w:val="103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4"/>
          <w:w w:val="103"/>
          <w:position w:val="1"/>
          <w:sz w:val="22"/>
          <w:szCs w:val="22"/>
        </w:rPr>
        <w:t>g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</w:rPr>
        <w:t>.</w:t>
      </w:r>
    </w:p>
    <w:p w14:paraId="48805FE1" w14:textId="77777777" w:rsidR="00123F91" w:rsidRPr="00334C86" w:rsidRDefault="00123F91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7FEB1A58" w14:textId="77777777" w:rsidR="00123F91" w:rsidRPr="00334C86" w:rsidRDefault="00334C86">
      <w:pPr>
        <w:ind w:left="2356" w:right="720" w:hanging="216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z w:val="22"/>
          <w:szCs w:val="22"/>
        </w:rPr>
        <w:t>j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334C86">
        <w:rPr>
          <w:rFonts w:asciiTheme="minorHAnsi" w:hAnsiTheme="minorHAnsi" w:cstheme="minorHAnsi"/>
          <w:b/>
          <w:sz w:val="22"/>
          <w:szCs w:val="22"/>
        </w:rPr>
        <w:t xml:space="preserve">ts                  </w:t>
      </w:r>
      <w:r w:rsidRPr="00334C86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-</w:t>
      </w:r>
      <w:r w:rsidRPr="00334C86">
        <w:rPr>
          <w:rFonts w:asciiTheme="minorHAnsi" w:hAnsiTheme="minorHAnsi" w:cstheme="minorHAnsi"/>
          <w:spacing w:val="21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pp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3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13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u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31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h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17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7"/>
          <w:position w:val="1"/>
          <w:sz w:val="22"/>
          <w:szCs w:val="22"/>
        </w:rPr>
        <w:t>(</w:t>
      </w:r>
      <w:r w:rsidRPr="00334C86">
        <w:rPr>
          <w:rFonts w:asciiTheme="minorHAnsi" w:hAnsiTheme="minorHAnsi" w:cstheme="minorHAnsi"/>
          <w:spacing w:val="-6"/>
          <w:position w:val="1"/>
          <w:sz w:val="22"/>
          <w:szCs w:val="22"/>
        </w:rPr>
        <w:t>w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h</w:t>
      </w:r>
      <w:r w:rsidRPr="00334C86">
        <w:rPr>
          <w:rFonts w:asciiTheme="minorHAnsi" w:hAnsiTheme="minorHAnsi" w:cstheme="minorHAnsi"/>
          <w:spacing w:val="16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7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8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0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bo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u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19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"/>
          <w:w w:val="10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1"/>
          <w:w w:val="103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w w:val="103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</w:rPr>
        <w:t>u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"/>
          <w:w w:val="103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w w:val="103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6"/>
          <w:w w:val="103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6"/>
          <w:w w:val="10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u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20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 xml:space="preserve"> 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y</w:t>
      </w:r>
      <w:r w:rsidRPr="00334C8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);</w:t>
      </w:r>
    </w:p>
    <w:p w14:paraId="795E997A" w14:textId="77777777" w:rsidR="00123F91" w:rsidRPr="00334C86" w:rsidRDefault="00334C86">
      <w:pPr>
        <w:spacing w:before="14" w:line="248" w:lineRule="auto"/>
        <w:ind w:left="2356" w:right="96" w:hanging="158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>-</w:t>
      </w:r>
      <w:r w:rsidRPr="00334C8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pp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ho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(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bo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334C86">
        <w:rPr>
          <w:rFonts w:asciiTheme="minorHAnsi" w:hAnsiTheme="minorHAnsi" w:cstheme="minorHAnsi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me</w:t>
      </w:r>
      <w:r w:rsidRPr="00334C86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h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 xml:space="preserve"> d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ou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-2"/>
          <w:w w:val="103"/>
          <w:sz w:val="22"/>
          <w:szCs w:val="22"/>
        </w:rPr>
        <w:t>.</w:t>
      </w:r>
      <w:r w:rsidRPr="00334C86">
        <w:rPr>
          <w:rFonts w:asciiTheme="minorHAnsi" w:hAnsiTheme="minorHAnsi" w:cstheme="minorHAnsi"/>
          <w:spacing w:val="7"/>
          <w:w w:val="103"/>
          <w:sz w:val="22"/>
          <w:szCs w:val="22"/>
        </w:rPr>
        <w:t>)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;</w:t>
      </w:r>
    </w:p>
    <w:p w14:paraId="3D32D2BC" w14:textId="77777777" w:rsidR="00123F91" w:rsidRPr="00334C86" w:rsidRDefault="00334C86">
      <w:pPr>
        <w:spacing w:line="260" w:lineRule="exact"/>
        <w:ind w:left="2197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>-</w:t>
      </w:r>
      <w:r w:rsidRPr="00334C8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pp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>ws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>(</w:t>
      </w:r>
      <w:r w:rsidRPr="00334C86">
        <w:rPr>
          <w:rFonts w:asciiTheme="minorHAnsi" w:hAnsiTheme="minorHAnsi" w:cstheme="minorHAnsi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1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7"/>
          <w:sz w:val="22"/>
          <w:szCs w:val="22"/>
        </w:rPr>
        <w:t>-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334C86">
        <w:rPr>
          <w:rFonts w:asciiTheme="minorHAnsi" w:hAnsiTheme="minorHAnsi" w:cstheme="minorHAnsi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h</w:t>
      </w:r>
      <w:r w:rsidRPr="00334C86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);</w:t>
      </w:r>
    </w:p>
    <w:p w14:paraId="61CB420C" w14:textId="77777777" w:rsidR="00123F91" w:rsidRPr="00334C86" w:rsidRDefault="00334C86">
      <w:pPr>
        <w:spacing w:before="16" w:line="248" w:lineRule="auto"/>
        <w:ind w:left="2356" w:right="170" w:hanging="158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>-</w:t>
      </w:r>
      <w:r w:rsidRPr="00334C8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pp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h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bo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334C86">
        <w:rPr>
          <w:rFonts w:asciiTheme="minorHAnsi" w:hAnsiTheme="minorHAnsi" w:cstheme="minorHAnsi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ph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334C86">
        <w:rPr>
          <w:rFonts w:asciiTheme="minorHAnsi" w:hAnsiTheme="minorHAnsi" w:cstheme="minorHAnsi"/>
          <w:sz w:val="22"/>
          <w:szCs w:val="22"/>
        </w:rPr>
        <w:t>.</w:t>
      </w:r>
      <w:r w:rsidRPr="00334C8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334C86">
        <w:rPr>
          <w:rFonts w:asciiTheme="minorHAnsi" w:hAnsiTheme="minorHAnsi" w:cstheme="minorHAnsi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oo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34C86">
        <w:rPr>
          <w:rFonts w:asciiTheme="minorHAnsi" w:hAnsiTheme="minorHAnsi" w:cstheme="minorHAnsi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34C86">
        <w:rPr>
          <w:rFonts w:asciiTheme="minorHAnsi" w:hAnsiTheme="minorHAnsi" w:cstheme="minorHAnsi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2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DB1B8B3" w14:textId="77777777" w:rsidR="00123F91" w:rsidRPr="00334C86" w:rsidRDefault="00334C86">
      <w:pPr>
        <w:spacing w:before="1" w:line="254" w:lineRule="auto"/>
        <w:ind w:left="2356" w:right="1348" w:hanging="158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>-</w:t>
      </w:r>
      <w:r w:rsidRPr="00334C8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pp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>(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bo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334C86">
        <w:rPr>
          <w:rFonts w:asciiTheme="minorHAnsi" w:hAnsiTheme="minorHAnsi" w:cstheme="minorHAnsi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y</w:t>
      </w:r>
      <w:r w:rsidRPr="00334C8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334C86">
        <w:rPr>
          <w:rFonts w:asciiTheme="minorHAnsi" w:hAnsiTheme="minorHAnsi" w:cstheme="minorHAnsi"/>
          <w:sz w:val="22"/>
          <w:szCs w:val="22"/>
        </w:rPr>
        <w:t>y</w:t>
      </w:r>
      <w:r w:rsidRPr="00334C8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em</w:t>
      </w:r>
      <w:r w:rsidRPr="00334C86">
        <w:rPr>
          <w:rFonts w:asciiTheme="minorHAnsi" w:hAnsiTheme="minorHAnsi" w:cstheme="minorHAnsi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h</w:t>
      </w:r>
      <w:r w:rsidRPr="00334C8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t);</w:t>
      </w:r>
    </w:p>
    <w:p w14:paraId="36078BE9" w14:textId="77777777" w:rsidR="00123F91" w:rsidRPr="00334C86" w:rsidRDefault="00334C86">
      <w:pPr>
        <w:spacing w:line="240" w:lineRule="exact"/>
        <w:ind w:left="2197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>-</w:t>
      </w:r>
      <w:r w:rsidRPr="00334C8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pp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(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ud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).</w:t>
      </w:r>
      <w:r w:rsidRPr="00334C8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7"/>
          <w:w w:val="103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eme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5A8F3E2A" w14:textId="77777777" w:rsidR="00123F91" w:rsidRPr="00334C86" w:rsidRDefault="00334C86">
      <w:pPr>
        <w:spacing w:before="9" w:line="254" w:lineRule="auto"/>
        <w:ind w:left="2356" w:right="733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pict w14:anchorId="283B290B">
          <v:group id="_x0000_s1028" style="position:absolute;left:0;text-align:left;margin-left:486.3pt;margin-top:70.8pt;width:.35pt;height:0;z-index:-251653632;mso-position-horizontal-relative:page" coordorigin="9726,1416" coordsize="7,0">
            <v:shape id="_x0000_s1029" style="position:absolute;left:9726;top:1416;width:7;height:0" coordorigin="9726,1416" coordsize="7,0" path="m9726,1416r7,e" filled="f" strokeweight=".46pt">
              <v:path arrowok="t"/>
            </v:shape>
            <w10:wrap anchorx="page"/>
          </v:group>
        </w:pic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dv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334C86">
        <w:rPr>
          <w:rFonts w:asciiTheme="minorHAnsi" w:hAnsiTheme="minorHAnsi" w:cstheme="minorHAnsi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me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(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ili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y</w:t>
      </w:r>
      <w:r w:rsidRPr="00334C8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/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>)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0"/>
          <w:w w:val="103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z w:val="22"/>
          <w:szCs w:val="22"/>
        </w:rPr>
        <w:t>x</w:t>
      </w:r>
      <w:r w:rsidRPr="00334C86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34C86">
        <w:rPr>
          <w:rFonts w:asciiTheme="minorHAnsi" w:hAnsiTheme="minorHAnsi" w:cstheme="minorHAnsi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;</w:t>
      </w:r>
    </w:p>
    <w:p w14:paraId="4450A6E7" w14:textId="77777777" w:rsidR="00123F91" w:rsidRPr="00334C86" w:rsidRDefault="00334C86">
      <w:pPr>
        <w:spacing w:line="240" w:lineRule="exact"/>
        <w:ind w:left="2197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pict w14:anchorId="00A25661">
          <v:group id="_x0000_s1026" style="position:absolute;left:0;text-align:left;margin-left:166.8pt;margin-top:42.3pt;width:.35pt;height:0;z-index:-251654656;mso-position-horizontal-relative:page" coordorigin="3336,846" coordsize="7,0">
            <v:shape id="_x0000_s1027" style="position:absolute;left:3336;top:846;width:7;height:0" coordorigin="3336,846" coordsize="7,0" path="m3336,846r7,e" filled="f" strokeweight=".46pt">
              <v:path arrowok="t"/>
            </v:shape>
            <w10:wrap anchorx="page"/>
          </v:group>
        </w:pict>
      </w:r>
      <w:r w:rsidRPr="00334C86">
        <w:rPr>
          <w:rFonts w:asciiTheme="minorHAnsi" w:hAnsiTheme="minorHAnsi" w:cstheme="minorHAnsi"/>
          <w:sz w:val="22"/>
          <w:szCs w:val="22"/>
        </w:rPr>
        <w:t>-</w:t>
      </w:r>
      <w:r w:rsidRPr="00334C8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pp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h</w:t>
      </w:r>
      <w:r w:rsidRPr="00334C86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334C86">
        <w:rPr>
          <w:rFonts w:asciiTheme="minorHAnsi" w:hAnsiTheme="minorHAnsi" w:cstheme="minorHAnsi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(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ud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7"/>
          <w:w w:val="103"/>
          <w:sz w:val="22"/>
          <w:szCs w:val="22"/>
        </w:rPr>
        <w:t>)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51FB6FF" w14:textId="77777777" w:rsidR="00123F91" w:rsidRPr="00334C86" w:rsidRDefault="00123F91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0CBC2EA1" w14:textId="77777777" w:rsidR="00123F91" w:rsidRPr="00334C86" w:rsidRDefault="00334C86">
      <w:pPr>
        <w:ind w:left="10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spacing w:val="-26"/>
          <w:position w:val="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  <w:u w:val="single" w:color="000000"/>
        </w:rPr>
        <w:t>12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  <w:u w:val="single" w:color="000000"/>
        </w:rPr>
        <w:t>/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  <w:u w:val="single" w:color="000000"/>
        </w:rPr>
        <w:t>20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  <w:u w:val="single" w:color="000000"/>
        </w:rPr>
        <w:t>1</w:t>
      </w:r>
      <w:r w:rsidRPr="00334C86">
        <w:rPr>
          <w:rFonts w:asciiTheme="minorHAnsi" w:hAnsiTheme="minorHAnsi" w:cstheme="minorHAnsi"/>
          <w:position w:val="1"/>
          <w:sz w:val="22"/>
          <w:szCs w:val="22"/>
          <w:u w:val="single" w:color="000000"/>
        </w:rPr>
        <w:t>1</w:t>
      </w:r>
      <w:r w:rsidRPr="00334C86">
        <w:rPr>
          <w:rFonts w:asciiTheme="minorHAnsi" w:hAnsiTheme="minorHAnsi" w:cstheme="minorHAnsi"/>
          <w:spacing w:val="28"/>
          <w:position w:val="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  <w:u w:val="single" w:color="000000"/>
        </w:rPr>
        <w:t xml:space="preserve">– 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  <w:u w:val="single" w:color="000000"/>
        </w:rPr>
        <w:t>10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  <w:u w:val="single" w:color="000000"/>
        </w:rPr>
        <w:t>/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  <w:u w:val="single" w:color="000000"/>
        </w:rPr>
        <w:t>2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  <w:u w:val="single" w:color="000000"/>
        </w:rPr>
        <w:t>01</w:t>
      </w:r>
      <w:r w:rsidRPr="00334C86">
        <w:rPr>
          <w:rFonts w:asciiTheme="minorHAnsi" w:hAnsiTheme="minorHAnsi" w:cstheme="minorHAnsi"/>
          <w:position w:val="1"/>
          <w:sz w:val="22"/>
          <w:szCs w:val="22"/>
          <w:u w:val="single" w:color="000000"/>
        </w:rPr>
        <w:t xml:space="preserve">2  </w:t>
      </w:r>
      <w:r w:rsidRPr="00334C86">
        <w:rPr>
          <w:rFonts w:asciiTheme="minorHAnsi" w:hAnsiTheme="minorHAnsi" w:cstheme="minorHAnsi"/>
          <w:spacing w:val="9"/>
          <w:position w:val="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b/>
          <w:sz w:val="22"/>
          <w:szCs w:val="22"/>
          <w:u w:val="single" w:color="000000"/>
        </w:rPr>
        <w:t>T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  <w:u w:val="single" w:color="000000"/>
        </w:rPr>
        <w:t>h</w:t>
      </w:r>
      <w:r w:rsidRPr="00334C86">
        <w:rPr>
          <w:rFonts w:asciiTheme="minorHAnsi" w:hAnsiTheme="minorHAnsi" w:cstheme="minorHAnsi"/>
          <w:b/>
          <w:sz w:val="22"/>
          <w:szCs w:val="22"/>
          <w:u w:val="single" w:color="000000"/>
        </w:rPr>
        <w:t>e</w:t>
      </w:r>
      <w:r w:rsidRPr="00334C86">
        <w:rPr>
          <w:rFonts w:asciiTheme="minorHAnsi" w:hAnsiTheme="minorHAnsi" w:cstheme="minorHAnsi"/>
          <w:b/>
          <w:spacing w:val="14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P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r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  <w:u w:val="single" w:color="000000"/>
        </w:rPr>
        <w:t>o</w:t>
      </w:r>
      <w:r w:rsidRPr="00334C86">
        <w:rPr>
          <w:rFonts w:asciiTheme="minorHAnsi" w:hAnsiTheme="minorHAnsi" w:cstheme="minorHAnsi"/>
          <w:b/>
          <w:spacing w:val="5"/>
          <w:sz w:val="22"/>
          <w:szCs w:val="22"/>
          <w:u w:val="single" w:color="000000"/>
        </w:rPr>
        <w:t>d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  <w:u w:val="single" w:color="000000"/>
        </w:rPr>
        <w:t>u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c</w:t>
      </w:r>
      <w:r w:rsidRPr="00334C86">
        <w:rPr>
          <w:rFonts w:asciiTheme="minorHAnsi" w:hAnsiTheme="minorHAnsi" w:cstheme="minorHAnsi"/>
          <w:b/>
          <w:sz w:val="22"/>
          <w:szCs w:val="22"/>
          <w:u w:val="single" w:color="000000"/>
        </w:rPr>
        <w:t>t</w:t>
      </w:r>
      <w:r w:rsidRPr="00334C86">
        <w:rPr>
          <w:rFonts w:asciiTheme="minorHAnsi" w:hAnsiTheme="minorHAnsi" w:cstheme="minorHAnsi"/>
          <w:b/>
          <w:spacing w:val="25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b/>
          <w:spacing w:val="7"/>
          <w:sz w:val="22"/>
          <w:szCs w:val="22"/>
          <w:u w:val="single" w:color="000000"/>
        </w:rPr>
        <w:t>E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  <w:u w:val="single" w:color="000000"/>
        </w:rPr>
        <w:t>n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  <w:u w:val="single" w:color="000000"/>
        </w:rPr>
        <w:t>g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  <w:u w:val="single" w:color="000000"/>
        </w:rPr>
        <w:t>n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e</w:t>
      </w:r>
      <w:r w:rsidRPr="00334C86">
        <w:rPr>
          <w:rFonts w:asciiTheme="minorHAnsi" w:hAnsiTheme="minorHAnsi" w:cstheme="minorHAnsi"/>
          <w:b/>
          <w:sz w:val="22"/>
          <w:szCs w:val="22"/>
          <w:u w:val="single" w:color="000000"/>
        </w:rPr>
        <w:t>,</w:t>
      </w:r>
      <w:r w:rsidRPr="00334C86">
        <w:rPr>
          <w:rFonts w:asciiTheme="minorHAnsi" w:hAnsiTheme="minorHAnsi" w:cstheme="minorHAnsi"/>
          <w:b/>
          <w:spacing w:val="28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  <w:u w:val="single" w:color="000000"/>
        </w:rPr>
        <w:t>n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c</w:t>
      </w:r>
      <w:r w:rsidRPr="00334C86">
        <w:rPr>
          <w:rFonts w:asciiTheme="minorHAnsi" w:hAnsiTheme="minorHAnsi" w:cstheme="minorHAnsi"/>
          <w:b/>
          <w:sz w:val="22"/>
          <w:szCs w:val="22"/>
          <w:u w:val="single" w:color="000000"/>
        </w:rPr>
        <w:t>.</w:t>
      </w:r>
      <w:r w:rsidRPr="00334C86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                                                             </w:t>
      </w:r>
      <w:r w:rsidRPr="00334C86">
        <w:rPr>
          <w:rFonts w:asciiTheme="minorHAnsi" w:hAnsiTheme="minorHAnsi" w:cstheme="minorHAnsi"/>
          <w:b/>
          <w:spacing w:val="55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spacing w:val="1"/>
          <w:w w:val="103"/>
          <w:position w:val="1"/>
          <w:sz w:val="22"/>
          <w:szCs w:val="22"/>
          <w:u w:val="single" w:color="000000"/>
        </w:rPr>
        <w:t>O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  <w:u w:val="single" w:color="000000"/>
        </w:rPr>
        <w:t>d</w:t>
      </w:r>
      <w:r w:rsidRPr="00334C86">
        <w:rPr>
          <w:rFonts w:asciiTheme="minorHAnsi" w:hAnsiTheme="minorHAnsi" w:cstheme="minorHAnsi"/>
          <w:spacing w:val="-5"/>
          <w:w w:val="103"/>
          <w:position w:val="1"/>
          <w:sz w:val="22"/>
          <w:szCs w:val="22"/>
          <w:u w:val="single" w:color="000000"/>
        </w:rPr>
        <w:t>e</w:t>
      </w:r>
      <w:r w:rsidRPr="00334C86">
        <w:rPr>
          <w:rFonts w:asciiTheme="minorHAnsi" w:hAnsiTheme="minorHAnsi" w:cstheme="minorHAnsi"/>
          <w:spacing w:val="1"/>
          <w:w w:val="103"/>
          <w:position w:val="1"/>
          <w:sz w:val="22"/>
          <w:szCs w:val="22"/>
          <w:u w:val="single" w:color="000000"/>
        </w:rPr>
        <w:t>s</w:t>
      </w:r>
      <w:r w:rsidRPr="00334C86">
        <w:rPr>
          <w:rFonts w:asciiTheme="minorHAnsi" w:hAnsiTheme="minorHAnsi" w:cstheme="minorHAnsi"/>
          <w:spacing w:val="-6"/>
          <w:w w:val="103"/>
          <w:position w:val="1"/>
          <w:sz w:val="22"/>
          <w:szCs w:val="22"/>
          <w:u w:val="single" w:color="000000"/>
        </w:rPr>
        <w:t>s</w:t>
      </w:r>
      <w:r w:rsidRPr="00334C86">
        <w:rPr>
          <w:rFonts w:asciiTheme="minorHAnsi" w:hAnsiTheme="minorHAnsi" w:cstheme="minorHAnsi"/>
          <w:spacing w:val="10"/>
          <w:w w:val="103"/>
          <w:position w:val="1"/>
          <w:sz w:val="22"/>
          <w:szCs w:val="22"/>
          <w:u w:val="single" w:color="000000"/>
        </w:rPr>
        <w:t>a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  <w:u w:val="single" w:color="000000"/>
        </w:rPr>
        <w:t>,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  <w:u w:val="single" w:color="000000"/>
        </w:rPr>
        <w:t xml:space="preserve"> </w:t>
      </w:r>
      <w:r w:rsidRPr="00334C86">
        <w:rPr>
          <w:rFonts w:asciiTheme="minorHAnsi" w:hAnsiTheme="minorHAnsi" w:cstheme="minorHAnsi"/>
          <w:spacing w:val="-6"/>
          <w:w w:val="103"/>
          <w:position w:val="1"/>
          <w:sz w:val="22"/>
          <w:szCs w:val="22"/>
          <w:u w:val="single" w:color="000000"/>
        </w:rPr>
        <w:t>U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  <w:u w:val="single" w:color="000000"/>
        </w:rPr>
        <w:t>k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  <w:u w:val="single" w:color="000000"/>
        </w:rPr>
        <w:t>r</w:t>
      </w:r>
      <w:r w:rsidRPr="00334C86">
        <w:rPr>
          <w:rFonts w:asciiTheme="minorHAnsi" w:hAnsiTheme="minorHAnsi" w:cstheme="minorHAnsi"/>
          <w:spacing w:val="2"/>
          <w:w w:val="103"/>
          <w:position w:val="1"/>
          <w:sz w:val="22"/>
          <w:szCs w:val="22"/>
          <w:u w:val="single" w:color="000000"/>
        </w:rPr>
        <w:t>a</w:t>
      </w:r>
      <w:r w:rsidRPr="00334C86">
        <w:rPr>
          <w:rFonts w:asciiTheme="minorHAnsi" w:hAnsiTheme="minorHAnsi" w:cstheme="minorHAnsi"/>
          <w:spacing w:val="-1"/>
          <w:w w:val="103"/>
          <w:position w:val="1"/>
          <w:sz w:val="22"/>
          <w:szCs w:val="22"/>
          <w:u w:val="single" w:color="000000"/>
        </w:rPr>
        <w:t>i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  <w:u w:val="single" w:color="000000"/>
        </w:rPr>
        <w:t>n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  <w:u w:val="single" w:color="000000"/>
        </w:rPr>
        <w:t>e</w:t>
      </w:r>
    </w:p>
    <w:p w14:paraId="2A558FBC" w14:textId="77777777" w:rsidR="00123F91" w:rsidRPr="00334C86" w:rsidRDefault="00334C86">
      <w:pPr>
        <w:spacing w:before="28"/>
        <w:ind w:left="195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spacing w:val="5"/>
          <w:sz w:val="22"/>
          <w:szCs w:val="22"/>
        </w:rPr>
        <w:t>d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z w:val="22"/>
          <w:szCs w:val="22"/>
        </w:rPr>
        <w:t xml:space="preserve">y                 </w:t>
      </w:r>
      <w:r w:rsidRPr="00334C86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IT</w:t>
      </w:r>
      <w:r w:rsidRPr="00334C86">
        <w:rPr>
          <w:rFonts w:asciiTheme="minorHAnsi" w:hAnsiTheme="minorHAnsi" w:cstheme="minorHAnsi"/>
          <w:spacing w:val="11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 xml:space="preserve">- </w:t>
      </w:r>
      <w:r w:rsidRPr="00334C86">
        <w:rPr>
          <w:rFonts w:asciiTheme="minorHAnsi" w:hAnsiTheme="minorHAnsi" w:cstheme="minorHAnsi"/>
          <w:spacing w:val="-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6"/>
          <w:position w:val="1"/>
          <w:sz w:val="22"/>
          <w:szCs w:val="22"/>
        </w:rPr>
        <w:t>w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7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9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5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y</w:t>
      </w:r>
      <w:r w:rsidRPr="00334C86">
        <w:rPr>
          <w:rFonts w:asciiTheme="minorHAnsi" w:hAnsiTheme="minorHAnsi" w:cstheme="minorHAnsi"/>
          <w:spacing w:val="-6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em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3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&amp;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w w:val="103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5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6"/>
          <w:w w:val="103"/>
          <w:position w:val="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2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5"/>
          <w:w w:val="103"/>
          <w:position w:val="1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</w:rPr>
        <w:t>m</w:t>
      </w:r>
    </w:p>
    <w:p w14:paraId="2F77F072" w14:textId="77777777" w:rsidR="00123F91" w:rsidRPr="00334C86" w:rsidRDefault="00334C86">
      <w:pPr>
        <w:spacing w:before="13"/>
        <w:ind w:left="195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z w:val="22"/>
          <w:szCs w:val="22"/>
        </w:rPr>
        <w:t xml:space="preserve">n                  </w:t>
      </w:r>
      <w:r w:rsidRPr="00334C86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J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3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8"/>
          <w:position w:val="1"/>
          <w:sz w:val="22"/>
          <w:szCs w:val="22"/>
        </w:rPr>
        <w:t>Q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4"/>
          <w:w w:val="103"/>
          <w:position w:val="1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6"/>
          <w:w w:val="103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5"/>
          <w:w w:val="103"/>
          <w:position w:val="1"/>
          <w:sz w:val="22"/>
          <w:szCs w:val="22"/>
        </w:rPr>
        <w:t>ee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</w:rPr>
        <w:t>r</w:t>
      </w:r>
    </w:p>
    <w:p w14:paraId="27501464" w14:textId="77777777" w:rsidR="00123F91" w:rsidRPr="00334C86" w:rsidRDefault="00334C86">
      <w:pPr>
        <w:spacing w:before="13"/>
        <w:ind w:left="195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</w:rPr>
        <w:t>hn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og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z w:val="22"/>
          <w:szCs w:val="22"/>
        </w:rPr>
        <w:t xml:space="preserve">s          </w:t>
      </w:r>
      <w:r w:rsidRPr="00334C86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J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v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13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T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6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NG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28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5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m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32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16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Q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L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18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X</w:t>
      </w:r>
      <w:r w:rsidRPr="00334C86">
        <w:rPr>
          <w:rFonts w:asciiTheme="minorHAnsi" w:hAnsiTheme="minorHAnsi" w:cstheme="minorHAnsi"/>
          <w:spacing w:val="-2"/>
          <w:position w:val="1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L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21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position w:val="1"/>
          <w:sz w:val="22"/>
          <w:szCs w:val="22"/>
        </w:rPr>
        <w:t>X</w:t>
      </w:r>
      <w:r w:rsidRPr="00334C86">
        <w:rPr>
          <w:rFonts w:asciiTheme="minorHAnsi" w:hAnsiTheme="minorHAnsi" w:cstheme="minorHAnsi"/>
          <w:spacing w:val="-3"/>
          <w:position w:val="1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10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h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16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3"/>
          <w:w w:val="10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10"/>
          <w:w w:val="103"/>
          <w:position w:val="1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4"/>
          <w:w w:val="103"/>
          <w:position w:val="1"/>
          <w:sz w:val="22"/>
          <w:szCs w:val="22"/>
        </w:rPr>
        <w:t>b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-5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7"/>
          <w:w w:val="103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6"/>
          <w:w w:val="10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6"/>
          <w:w w:val="103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</w:rPr>
        <w:t>n</w:t>
      </w:r>
    </w:p>
    <w:p w14:paraId="462B050A" w14:textId="77777777" w:rsidR="00123F91" w:rsidRPr="00334C86" w:rsidRDefault="00123F91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7B6D19C2" w14:textId="77777777" w:rsidR="00123F91" w:rsidRPr="00334C86" w:rsidRDefault="00334C86">
      <w:pPr>
        <w:ind w:left="195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5"/>
          <w:sz w:val="22"/>
          <w:szCs w:val="22"/>
        </w:rPr>
        <w:t>b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ili</w:t>
      </w:r>
      <w:r w:rsidRPr="00334C86">
        <w:rPr>
          <w:rFonts w:asciiTheme="minorHAnsi" w:hAnsiTheme="minorHAnsi" w:cstheme="minorHAnsi"/>
          <w:b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z w:val="22"/>
          <w:szCs w:val="22"/>
        </w:rPr>
        <w:t xml:space="preserve">s      </w:t>
      </w:r>
      <w:r w:rsidRPr="00334C86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-</w:t>
      </w:r>
      <w:r w:rsidRPr="00334C86">
        <w:rPr>
          <w:rFonts w:asciiTheme="minorHAnsi" w:hAnsiTheme="minorHAnsi" w:cstheme="minorHAnsi"/>
          <w:spacing w:val="21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w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b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3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7"/>
          <w:position w:val="1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10"/>
          <w:position w:val="1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on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32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1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7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7"/>
          <w:position w:val="1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7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c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29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w w:val="103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6"/>
          <w:w w:val="103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1"/>
          <w:w w:val="103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w w:val="103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4"/>
          <w:w w:val="103"/>
          <w:position w:val="1"/>
          <w:sz w:val="22"/>
          <w:szCs w:val="22"/>
        </w:rPr>
        <w:t>g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</w:rPr>
        <w:t>;</w:t>
      </w:r>
    </w:p>
    <w:p w14:paraId="23823278" w14:textId="77777777" w:rsidR="00123F91" w:rsidRPr="00334C86" w:rsidRDefault="00334C86">
      <w:pPr>
        <w:spacing w:before="2"/>
        <w:ind w:left="2197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>-</w:t>
      </w:r>
      <w:r w:rsidRPr="00334C8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me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un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z w:val="22"/>
          <w:szCs w:val="22"/>
        </w:rPr>
        <w:t>b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pp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li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on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;</w:t>
      </w:r>
    </w:p>
    <w:p w14:paraId="54D6FD55" w14:textId="77777777" w:rsidR="00123F91" w:rsidRPr="00334C86" w:rsidRDefault="00334C86">
      <w:pPr>
        <w:spacing w:before="16"/>
        <w:ind w:left="2197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>-</w:t>
      </w:r>
      <w:r w:rsidRPr="00334C8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do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me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(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13"/>
          <w:w w:val="103"/>
          <w:sz w:val="22"/>
          <w:szCs w:val="22"/>
        </w:rPr>
        <w:t>)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6C19A9E" w14:textId="77777777" w:rsidR="00123F91" w:rsidRPr="00334C86" w:rsidRDefault="00123F91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5C557916" w14:textId="77777777" w:rsidR="00123F91" w:rsidRPr="00334C86" w:rsidRDefault="00334C86">
      <w:pPr>
        <w:spacing w:line="247" w:lineRule="auto"/>
        <w:ind w:left="2356" w:right="412" w:hanging="2161"/>
        <w:rPr>
          <w:rFonts w:asciiTheme="minorHAnsi" w:hAnsiTheme="minorHAnsi" w:cstheme="minorHAnsi"/>
          <w:sz w:val="22"/>
          <w:szCs w:val="22"/>
        </w:rPr>
        <w:sectPr w:rsidR="00123F91" w:rsidRPr="00334C86">
          <w:type w:val="continuous"/>
          <w:pgSz w:w="12240" w:h="15840"/>
          <w:pgMar w:top="680" w:right="820" w:bottom="280" w:left="1160" w:header="720" w:footer="720" w:gutter="0"/>
          <w:cols w:space="720"/>
        </w:sectPr>
      </w:pP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z w:val="22"/>
          <w:szCs w:val="22"/>
        </w:rPr>
        <w:t>j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334C86">
        <w:rPr>
          <w:rFonts w:asciiTheme="minorHAnsi" w:hAnsiTheme="minorHAnsi" w:cstheme="minorHAnsi"/>
          <w:b/>
          <w:sz w:val="22"/>
          <w:szCs w:val="22"/>
        </w:rPr>
        <w:t>ts</w:t>
      </w:r>
      <w:r w:rsidRPr="00334C86">
        <w:rPr>
          <w:rFonts w:asciiTheme="minorHAnsi" w:hAnsiTheme="minorHAnsi" w:cstheme="minorHAnsi"/>
          <w:b/>
          <w:sz w:val="22"/>
          <w:szCs w:val="22"/>
        </w:rPr>
        <w:t xml:space="preserve">                  </w:t>
      </w:r>
      <w:r w:rsidRPr="00334C86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-</w:t>
      </w:r>
      <w:r w:rsidRPr="00334C86">
        <w:rPr>
          <w:rFonts w:asciiTheme="minorHAnsi" w:hAnsiTheme="minorHAnsi" w:cstheme="minorHAnsi"/>
          <w:spacing w:val="21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8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dv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6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26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0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pp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10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ti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3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(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7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7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40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7"/>
          <w:position w:val="1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un</w:t>
      </w:r>
      <w:r w:rsidRPr="00334C86">
        <w:rPr>
          <w:rFonts w:asciiTheme="minorHAnsi" w:hAnsiTheme="minorHAnsi" w:cstheme="minorHAnsi"/>
          <w:spacing w:val="-5"/>
          <w:position w:val="1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25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0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1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5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7"/>
          <w:w w:val="103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-4"/>
          <w:w w:val="103"/>
          <w:position w:val="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7"/>
          <w:w w:val="103"/>
          <w:position w:val="1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5"/>
          <w:w w:val="103"/>
          <w:position w:val="1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w w:val="103"/>
          <w:position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w w:val="103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w w:val="103"/>
          <w:position w:val="1"/>
          <w:sz w:val="22"/>
          <w:szCs w:val="22"/>
        </w:rPr>
        <w:t>c</w:t>
      </w:r>
      <w:r w:rsidRPr="00334C86">
        <w:rPr>
          <w:rFonts w:asciiTheme="minorHAnsi" w:hAnsiTheme="minorHAnsi" w:cstheme="minorHAnsi"/>
          <w:w w:val="103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position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position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position w:val="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4"/>
          <w:position w:val="1"/>
          <w:sz w:val="22"/>
          <w:szCs w:val="22"/>
        </w:rPr>
        <w:t>g</w:t>
      </w:r>
      <w:r w:rsidRPr="00334C86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23"/>
          <w:position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e,</w:t>
      </w:r>
      <w:r w:rsidRPr="00334C86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do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10"/>
          <w:w w:val="103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).</w:t>
      </w:r>
    </w:p>
    <w:p w14:paraId="56132B17" w14:textId="77777777" w:rsidR="00123F91" w:rsidRPr="00334C86" w:rsidRDefault="00334C86">
      <w:pPr>
        <w:spacing w:before="81"/>
        <w:ind w:left="10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-6"/>
          <w:sz w:val="22"/>
          <w:szCs w:val="22"/>
        </w:rPr>
        <w:lastRenderedPageBreak/>
        <w:t>A</w: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DDI</w:t>
      </w:r>
      <w:r w:rsidRPr="00334C86">
        <w:rPr>
          <w:rFonts w:asciiTheme="minorHAnsi" w:hAnsiTheme="minorHAnsi" w:cstheme="minorHAnsi"/>
          <w:b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8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sz w:val="22"/>
          <w:szCs w:val="22"/>
        </w:rPr>
        <w:t>L</w:t>
      </w:r>
      <w:r w:rsidRPr="00334C86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IN</w:t>
      </w:r>
      <w:r w:rsidRPr="00334C86">
        <w:rPr>
          <w:rFonts w:asciiTheme="minorHAnsi" w:hAnsiTheme="minorHAnsi" w:cstheme="minorHAnsi"/>
          <w:b/>
          <w:spacing w:val="-1"/>
          <w:w w:val="103"/>
          <w:sz w:val="22"/>
          <w:szCs w:val="22"/>
        </w:rPr>
        <w:t>F</w:t>
      </w:r>
      <w:r w:rsidRPr="00334C86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pacing w:val="13"/>
          <w:w w:val="103"/>
          <w:sz w:val="22"/>
          <w:szCs w:val="22"/>
        </w:rPr>
        <w:t>M</w:t>
      </w:r>
      <w:r w:rsidRPr="00334C86">
        <w:rPr>
          <w:rFonts w:asciiTheme="minorHAnsi" w:hAnsiTheme="minorHAnsi" w:cstheme="minorHAnsi"/>
          <w:b/>
          <w:spacing w:val="-6"/>
          <w:w w:val="103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w w:val="103"/>
          <w:sz w:val="22"/>
          <w:szCs w:val="22"/>
        </w:rPr>
        <w:t>N</w:t>
      </w:r>
    </w:p>
    <w:p w14:paraId="3868F2FD" w14:textId="77777777" w:rsidR="00123F91" w:rsidRPr="00334C86" w:rsidRDefault="00123F91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2D3EA163" w14:textId="77777777" w:rsidR="00123F91" w:rsidRPr="00334C86" w:rsidRDefault="00334C86">
      <w:pPr>
        <w:ind w:left="10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334C86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334C86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z w:val="22"/>
          <w:szCs w:val="22"/>
        </w:rPr>
        <w:t>s</w:t>
      </w:r>
      <w:r w:rsidRPr="00334C86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spacing w:val="-16"/>
          <w:w w:val="101"/>
          <w:sz w:val="22"/>
          <w:szCs w:val="22"/>
        </w:rPr>
        <w:t>k</w:t>
      </w:r>
      <w:r w:rsidRPr="00334C86">
        <w:rPr>
          <w:rFonts w:asciiTheme="minorHAnsi" w:hAnsiTheme="minorHAnsi" w:cstheme="minorHAnsi"/>
          <w:b/>
          <w:spacing w:val="9"/>
          <w:w w:val="101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w w:val="101"/>
          <w:sz w:val="22"/>
          <w:szCs w:val="22"/>
        </w:rPr>
        <w:t>:</w:t>
      </w:r>
    </w:p>
    <w:p w14:paraId="56C225C2" w14:textId="77777777" w:rsidR="00123F91" w:rsidRPr="00334C86" w:rsidRDefault="00334C86">
      <w:pPr>
        <w:spacing w:before="69"/>
        <w:ind w:left="46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 xml:space="preserve">-   </w:t>
      </w:r>
      <w:r w:rsidRPr="00334C8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3"/>
          <w:sz w:val="22"/>
          <w:szCs w:val="22"/>
        </w:rPr>
        <w:t>Q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y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334C86">
        <w:rPr>
          <w:rFonts w:asciiTheme="minorHAnsi" w:hAnsiTheme="minorHAnsi" w:cstheme="minorHAnsi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nn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334C86">
        <w:rPr>
          <w:rFonts w:asciiTheme="minorHAnsi" w:hAnsiTheme="minorHAnsi" w:cstheme="minorHAnsi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w w:val="101"/>
          <w:sz w:val="22"/>
          <w:szCs w:val="22"/>
        </w:rPr>
        <w:t>201</w:t>
      </w:r>
      <w:r w:rsidRPr="00334C86">
        <w:rPr>
          <w:rFonts w:asciiTheme="minorHAnsi" w:hAnsiTheme="minorHAnsi" w:cstheme="minorHAnsi"/>
          <w:spacing w:val="3"/>
          <w:w w:val="101"/>
          <w:sz w:val="22"/>
          <w:szCs w:val="22"/>
        </w:rPr>
        <w:t>3</w:t>
      </w:r>
      <w:r w:rsidRPr="00334C86">
        <w:rPr>
          <w:rFonts w:asciiTheme="minorHAnsi" w:hAnsiTheme="minorHAnsi" w:cstheme="minorHAnsi"/>
          <w:spacing w:val="-2"/>
          <w:w w:val="101"/>
          <w:sz w:val="22"/>
          <w:szCs w:val="22"/>
        </w:rPr>
        <w:t>)</w:t>
      </w:r>
      <w:r w:rsidRPr="00334C86">
        <w:rPr>
          <w:rFonts w:asciiTheme="minorHAnsi" w:hAnsiTheme="minorHAnsi" w:cstheme="minorHAnsi"/>
          <w:w w:val="101"/>
          <w:sz w:val="22"/>
          <w:szCs w:val="22"/>
        </w:rPr>
        <w:t>;</w:t>
      </w:r>
    </w:p>
    <w:p w14:paraId="712F78A9" w14:textId="77777777" w:rsidR="00123F91" w:rsidRPr="00334C86" w:rsidRDefault="00334C86">
      <w:pPr>
        <w:spacing w:before="74"/>
        <w:ind w:left="46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 xml:space="preserve">-   </w:t>
      </w:r>
      <w:r w:rsidRPr="00334C8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4C86">
        <w:rPr>
          <w:rFonts w:asciiTheme="minorHAnsi" w:hAnsiTheme="minorHAnsi" w:cstheme="minorHAnsi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J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334C86">
        <w:rPr>
          <w:rFonts w:asciiTheme="minorHAnsi" w:hAnsiTheme="minorHAnsi" w:cstheme="minorHAnsi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og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8"/>
          <w:sz w:val="22"/>
          <w:szCs w:val="22"/>
        </w:rPr>
        <w:t>mm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34C86">
        <w:rPr>
          <w:rFonts w:asciiTheme="minorHAnsi" w:hAnsiTheme="minorHAnsi" w:cstheme="minorHAnsi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334C86">
        <w:rPr>
          <w:rFonts w:asciiTheme="minorHAnsi" w:hAnsiTheme="minorHAnsi" w:cstheme="minorHAnsi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nn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ae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334C86">
        <w:rPr>
          <w:rFonts w:asciiTheme="minorHAnsi" w:hAnsiTheme="minorHAnsi" w:cstheme="minorHAnsi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w w:val="101"/>
          <w:sz w:val="22"/>
          <w:szCs w:val="22"/>
        </w:rPr>
        <w:t>2</w:t>
      </w:r>
      <w:r w:rsidRPr="00334C86">
        <w:rPr>
          <w:rFonts w:asciiTheme="minorHAnsi" w:hAnsiTheme="minorHAnsi" w:cstheme="minorHAnsi"/>
          <w:spacing w:val="3"/>
          <w:w w:val="101"/>
          <w:sz w:val="22"/>
          <w:szCs w:val="22"/>
        </w:rPr>
        <w:t>0</w:t>
      </w:r>
      <w:r w:rsidRPr="00334C86">
        <w:rPr>
          <w:rFonts w:asciiTheme="minorHAnsi" w:hAnsiTheme="minorHAnsi" w:cstheme="minorHAnsi"/>
          <w:spacing w:val="-4"/>
          <w:w w:val="101"/>
          <w:sz w:val="22"/>
          <w:szCs w:val="22"/>
        </w:rPr>
        <w:t>1</w:t>
      </w:r>
      <w:r w:rsidRPr="00334C86">
        <w:rPr>
          <w:rFonts w:asciiTheme="minorHAnsi" w:hAnsiTheme="minorHAnsi" w:cstheme="minorHAnsi"/>
          <w:spacing w:val="3"/>
          <w:w w:val="101"/>
          <w:sz w:val="22"/>
          <w:szCs w:val="22"/>
        </w:rPr>
        <w:t>2</w:t>
      </w:r>
      <w:r w:rsidRPr="00334C86">
        <w:rPr>
          <w:rFonts w:asciiTheme="minorHAnsi" w:hAnsiTheme="minorHAnsi" w:cstheme="minorHAnsi"/>
          <w:spacing w:val="-2"/>
          <w:w w:val="101"/>
          <w:sz w:val="22"/>
          <w:szCs w:val="22"/>
        </w:rPr>
        <w:t>)</w:t>
      </w:r>
      <w:r w:rsidRPr="00334C86">
        <w:rPr>
          <w:rFonts w:asciiTheme="minorHAnsi" w:hAnsiTheme="minorHAnsi" w:cstheme="minorHAnsi"/>
          <w:w w:val="101"/>
          <w:sz w:val="22"/>
          <w:szCs w:val="22"/>
        </w:rPr>
        <w:t>;</w:t>
      </w:r>
    </w:p>
    <w:p w14:paraId="4534EEE5" w14:textId="77777777" w:rsidR="00123F91" w:rsidRPr="00334C86" w:rsidRDefault="00334C86">
      <w:pPr>
        <w:spacing w:before="66"/>
        <w:ind w:left="46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 xml:space="preserve">-   </w:t>
      </w:r>
      <w:r w:rsidRPr="00334C8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ile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334C86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cti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334C86">
        <w:rPr>
          <w:rFonts w:asciiTheme="minorHAnsi" w:hAnsiTheme="minorHAnsi" w:cstheme="minorHAnsi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nn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ae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334C86">
        <w:rPr>
          <w:rFonts w:asciiTheme="minorHAnsi" w:hAnsiTheme="minorHAnsi" w:cstheme="minorHAnsi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w w:val="101"/>
          <w:sz w:val="22"/>
          <w:szCs w:val="22"/>
        </w:rPr>
        <w:t>20</w:t>
      </w:r>
      <w:r w:rsidRPr="00334C86">
        <w:rPr>
          <w:rFonts w:asciiTheme="minorHAnsi" w:hAnsiTheme="minorHAnsi" w:cstheme="minorHAnsi"/>
          <w:spacing w:val="3"/>
          <w:w w:val="101"/>
          <w:sz w:val="22"/>
          <w:szCs w:val="22"/>
        </w:rPr>
        <w:t>12</w:t>
      </w:r>
      <w:r w:rsidRPr="00334C86">
        <w:rPr>
          <w:rFonts w:asciiTheme="minorHAnsi" w:hAnsiTheme="minorHAnsi" w:cstheme="minorHAnsi"/>
          <w:spacing w:val="-10"/>
          <w:w w:val="101"/>
          <w:sz w:val="22"/>
          <w:szCs w:val="22"/>
        </w:rPr>
        <w:t>)</w:t>
      </w:r>
      <w:r w:rsidRPr="00334C86">
        <w:rPr>
          <w:rFonts w:asciiTheme="minorHAnsi" w:hAnsiTheme="minorHAnsi" w:cstheme="minorHAnsi"/>
          <w:w w:val="101"/>
          <w:sz w:val="22"/>
          <w:szCs w:val="22"/>
        </w:rPr>
        <w:t>;</w:t>
      </w:r>
    </w:p>
    <w:p w14:paraId="1ABD98A4" w14:textId="77777777" w:rsidR="00123F91" w:rsidRPr="00334C86" w:rsidRDefault="00334C86">
      <w:pPr>
        <w:spacing w:before="67"/>
        <w:ind w:left="46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 xml:space="preserve">-   </w:t>
      </w:r>
      <w:r w:rsidRPr="00334C8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334C86">
        <w:rPr>
          <w:rFonts w:asciiTheme="minorHAnsi" w:hAnsiTheme="minorHAnsi" w:cstheme="minorHAnsi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34C86">
        <w:rPr>
          <w:rFonts w:asciiTheme="minorHAnsi" w:hAnsiTheme="minorHAnsi" w:cstheme="minorHAnsi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c.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8"/>
          <w:sz w:val="22"/>
          <w:szCs w:val="22"/>
        </w:rPr>
        <w:t>ss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3</w:t>
      </w:r>
      <w:r w:rsidRPr="00334C86">
        <w:rPr>
          <w:rFonts w:asciiTheme="minorHAnsi" w:hAnsiTheme="minorHAnsi" w:cstheme="minorHAnsi"/>
          <w:sz w:val="22"/>
          <w:szCs w:val="22"/>
        </w:rPr>
        <w:t>0</w:t>
      </w:r>
      <w:r w:rsidRPr="00334C8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hou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w w:val="101"/>
          <w:sz w:val="22"/>
          <w:szCs w:val="22"/>
        </w:rPr>
        <w:t>2</w:t>
      </w:r>
      <w:r w:rsidRPr="00334C86">
        <w:rPr>
          <w:rFonts w:asciiTheme="minorHAnsi" w:hAnsiTheme="minorHAnsi" w:cstheme="minorHAnsi"/>
          <w:spacing w:val="-4"/>
          <w:w w:val="101"/>
          <w:sz w:val="22"/>
          <w:szCs w:val="22"/>
        </w:rPr>
        <w:t>01</w:t>
      </w:r>
      <w:r w:rsidRPr="00334C86">
        <w:rPr>
          <w:rFonts w:asciiTheme="minorHAnsi" w:hAnsiTheme="minorHAnsi" w:cstheme="minorHAnsi"/>
          <w:spacing w:val="3"/>
          <w:w w:val="101"/>
          <w:sz w:val="22"/>
          <w:szCs w:val="22"/>
        </w:rPr>
        <w:t>1</w:t>
      </w:r>
      <w:r w:rsidRPr="00334C86">
        <w:rPr>
          <w:rFonts w:asciiTheme="minorHAnsi" w:hAnsiTheme="minorHAnsi" w:cstheme="minorHAnsi"/>
          <w:spacing w:val="-2"/>
          <w:w w:val="101"/>
          <w:sz w:val="22"/>
          <w:szCs w:val="22"/>
        </w:rPr>
        <w:t>)</w:t>
      </w:r>
      <w:r w:rsidRPr="00334C86">
        <w:rPr>
          <w:rFonts w:asciiTheme="minorHAnsi" w:hAnsiTheme="minorHAnsi" w:cstheme="minorHAnsi"/>
          <w:w w:val="101"/>
          <w:sz w:val="22"/>
          <w:szCs w:val="22"/>
        </w:rPr>
        <w:t>;</w:t>
      </w:r>
    </w:p>
    <w:p w14:paraId="7695900F" w14:textId="77777777" w:rsidR="00123F91" w:rsidRPr="00334C86" w:rsidRDefault="00334C86">
      <w:pPr>
        <w:spacing w:before="66"/>
        <w:ind w:left="46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 xml:space="preserve">-   </w:t>
      </w:r>
      <w:r w:rsidRPr="00334C8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og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8"/>
          <w:sz w:val="22"/>
          <w:szCs w:val="22"/>
        </w:rPr>
        <w:t>mm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z w:val="22"/>
          <w:szCs w:val="22"/>
        </w:rPr>
        <w:t>J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334C86">
        <w:rPr>
          <w:rFonts w:asciiTheme="minorHAnsi" w:hAnsiTheme="minorHAnsi" w:cstheme="minorHAnsi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334C86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10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334C86">
        <w:rPr>
          <w:rFonts w:asciiTheme="minorHAnsi" w:hAnsiTheme="minorHAnsi" w:cstheme="minorHAnsi"/>
          <w:sz w:val="22"/>
          <w:szCs w:val="22"/>
        </w:rPr>
        <w:t>5</w:t>
      </w:r>
      <w:r w:rsidRPr="00334C8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hou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w w:val="101"/>
          <w:sz w:val="22"/>
          <w:szCs w:val="22"/>
        </w:rPr>
        <w:t>2</w:t>
      </w:r>
      <w:r w:rsidRPr="00334C86">
        <w:rPr>
          <w:rFonts w:asciiTheme="minorHAnsi" w:hAnsiTheme="minorHAnsi" w:cstheme="minorHAnsi"/>
          <w:spacing w:val="-4"/>
          <w:w w:val="101"/>
          <w:sz w:val="22"/>
          <w:szCs w:val="22"/>
        </w:rPr>
        <w:t>01</w:t>
      </w:r>
      <w:r w:rsidRPr="00334C86">
        <w:rPr>
          <w:rFonts w:asciiTheme="minorHAnsi" w:hAnsiTheme="minorHAnsi" w:cstheme="minorHAnsi"/>
          <w:spacing w:val="3"/>
          <w:w w:val="101"/>
          <w:sz w:val="22"/>
          <w:szCs w:val="22"/>
        </w:rPr>
        <w:t>1</w:t>
      </w:r>
      <w:r w:rsidRPr="00334C86">
        <w:rPr>
          <w:rFonts w:asciiTheme="minorHAnsi" w:hAnsiTheme="minorHAnsi" w:cstheme="minorHAnsi"/>
          <w:spacing w:val="-2"/>
          <w:w w:val="101"/>
          <w:sz w:val="22"/>
          <w:szCs w:val="22"/>
        </w:rPr>
        <w:t>)</w:t>
      </w:r>
      <w:r w:rsidRPr="00334C86">
        <w:rPr>
          <w:rFonts w:asciiTheme="minorHAnsi" w:hAnsiTheme="minorHAnsi" w:cstheme="minorHAnsi"/>
          <w:w w:val="101"/>
          <w:sz w:val="22"/>
          <w:szCs w:val="22"/>
        </w:rPr>
        <w:t>;</w:t>
      </w:r>
    </w:p>
    <w:p w14:paraId="62C49066" w14:textId="77777777" w:rsidR="00123F91" w:rsidRPr="00334C86" w:rsidRDefault="00334C86">
      <w:pPr>
        <w:spacing w:before="59"/>
        <w:ind w:left="46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 xml:space="preserve">-   </w:t>
      </w:r>
      <w:r w:rsidRPr="00334C8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334C86">
        <w:rPr>
          <w:rFonts w:asciiTheme="minorHAnsi" w:hAnsiTheme="minorHAnsi" w:cstheme="minorHAnsi"/>
          <w:spacing w:val="-3"/>
          <w:sz w:val="22"/>
          <w:szCs w:val="22"/>
        </w:rPr>
        <w:t>ON</w:t>
      </w:r>
      <w:r w:rsidRPr="00334C86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3</w:t>
      </w:r>
      <w:r w:rsidRPr="00334C86">
        <w:rPr>
          <w:rFonts w:asciiTheme="minorHAnsi" w:hAnsiTheme="minorHAnsi" w:cstheme="minorHAnsi"/>
          <w:sz w:val="22"/>
          <w:szCs w:val="22"/>
        </w:rPr>
        <w:t>0</w:t>
      </w:r>
      <w:r w:rsidRPr="00334C8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hou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,</w:t>
      </w:r>
      <w:r w:rsidRPr="00334C8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3"/>
          <w:w w:val="101"/>
          <w:sz w:val="22"/>
          <w:szCs w:val="22"/>
        </w:rPr>
        <w:t>2</w:t>
      </w:r>
      <w:r w:rsidRPr="00334C86">
        <w:rPr>
          <w:rFonts w:asciiTheme="minorHAnsi" w:hAnsiTheme="minorHAnsi" w:cstheme="minorHAnsi"/>
          <w:spacing w:val="-4"/>
          <w:w w:val="101"/>
          <w:sz w:val="22"/>
          <w:szCs w:val="22"/>
        </w:rPr>
        <w:t>01</w:t>
      </w:r>
      <w:r w:rsidRPr="00334C86">
        <w:rPr>
          <w:rFonts w:asciiTheme="minorHAnsi" w:hAnsiTheme="minorHAnsi" w:cstheme="minorHAnsi"/>
          <w:spacing w:val="3"/>
          <w:w w:val="101"/>
          <w:sz w:val="22"/>
          <w:szCs w:val="22"/>
        </w:rPr>
        <w:t>0</w:t>
      </w:r>
      <w:r w:rsidRPr="00334C86">
        <w:rPr>
          <w:rFonts w:asciiTheme="minorHAnsi" w:hAnsiTheme="minorHAnsi" w:cstheme="minorHAnsi"/>
          <w:spacing w:val="-2"/>
          <w:w w:val="101"/>
          <w:sz w:val="22"/>
          <w:szCs w:val="22"/>
        </w:rPr>
        <w:t>)</w:t>
      </w:r>
      <w:r w:rsidRPr="00334C8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9E48A20" w14:textId="77777777" w:rsidR="00123F91" w:rsidRPr="00334C86" w:rsidRDefault="00123F91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3F93A4C6" w14:textId="77777777" w:rsidR="00123F91" w:rsidRPr="00334C86" w:rsidRDefault="00334C86">
      <w:pPr>
        <w:ind w:left="10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-2"/>
          <w:sz w:val="22"/>
          <w:szCs w:val="22"/>
        </w:rPr>
        <w:t>St</w:t>
      </w:r>
      <w:r w:rsidRPr="00334C86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spacing w:val="9"/>
          <w:sz w:val="22"/>
          <w:szCs w:val="22"/>
        </w:rPr>
        <w:t>c</w:t>
      </w:r>
      <w:r w:rsidRPr="00334C86">
        <w:rPr>
          <w:rFonts w:asciiTheme="minorHAnsi" w:hAnsiTheme="minorHAnsi" w:cstheme="minorHAnsi"/>
          <w:b/>
          <w:spacing w:val="-16"/>
          <w:sz w:val="22"/>
          <w:szCs w:val="22"/>
        </w:rPr>
        <w:t>k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-4"/>
          <w:sz w:val="22"/>
          <w:szCs w:val="22"/>
        </w:rPr>
        <w:t>v</w:t>
      </w:r>
      <w:r w:rsidRPr="00334C86">
        <w:rPr>
          <w:rFonts w:asciiTheme="minorHAnsi" w:hAnsiTheme="minorHAnsi" w:cstheme="minorHAnsi"/>
          <w:b/>
          <w:spacing w:val="9"/>
          <w:sz w:val="22"/>
          <w:szCs w:val="22"/>
        </w:rPr>
        <w:t>e</w:t>
      </w:r>
      <w:r w:rsidRPr="00334C86">
        <w:rPr>
          <w:rFonts w:asciiTheme="minorHAnsi" w:hAnsiTheme="minorHAnsi" w:cstheme="minorHAnsi"/>
          <w:b/>
          <w:spacing w:val="-13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-10"/>
          <w:sz w:val="22"/>
          <w:szCs w:val="22"/>
        </w:rPr>
        <w:t>w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.c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z w:val="22"/>
          <w:szCs w:val="22"/>
        </w:rPr>
        <w:t>m</w:t>
      </w:r>
      <w:r w:rsidRPr="00334C86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b/>
          <w:spacing w:val="-4"/>
          <w:w w:val="101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cc</w:t>
      </w:r>
      <w:r w:rsidRPr="00334C86">
        <w:rPr>
          <w:rFonts w:asciiTheme="minorHAnsi" w:hAnsiTheme="minorHAnsi" w:cstheme="minorHAnsi"/>
          <w:b/>
          <w:spacing w:val="-4"/>
          <w:w w:val="101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u</w:t>
      </w:r>
      <w:r w:rsidRPr="00334C86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w w:val="101"/>
          <w:sz w:val="22"/>
          <w:szCs w:val="22"/>
        </w:rPr>
        <w:t>:</w:t>
      </w:r>
    </w:p>
    <w:p w14:paraId="1E250DC8" w14:textId="77777777" w:rsidR="00123F91" w:rsidRPr="00334C86" w:rsidRDefault="00334C86">
      <w:pPr>
        <w:spacing w:before="56"/>
        <w:ind w:left="101"/>
        <w:rPr>
          <w:rFonts w:asciiTheme="minorHAnsi" w:hAnsiTheme="minorHAnsi" w:cstheme="minorHAnsi"/>
          <w:sz w:val="22"/>
          <w:szCs w:val="22"/>
        </w:rPr>
      </w:pPr>
      <w:hyperlink r:id="rId5">
        <w:r w:rsidRPr="00334C86">
          <w:rPr>
            <w:rFonts w:asciiTheme="minorHAnsi" w:hAnsiTheme="minorHAnsi" w:cstheme="minorHAnsi"/>
            <w:spacing w:val="-4"/>
            <w:sz w:val="22"/>
            <w:szCs w:val="22"/>
            <w:u w:val="single" w:color="0462C1"/>
          </w:rPr>
          <w:t>h</w:t>
        </w:r>
        <w:r w:rsidRPr="00334C86">
          <w:rPr>
            <w:rFonts w:asciiTheme="minorHAnsi" w:hAnsiTheme="minorHAnsi" w:cstheme="minorHAnsi"/>
            <w:spacing w:val="2"/>
            <w:sz w:val="22"/>
            <w:szCs w:val="22"/>
            <w:u w:val="single" w:color="0462C1"/>
          </w:rPr>
          <w:t>tt</w:t>
        </w:r>
        <w:r w:rsidRPr="00334C86">
          <w:rPr>
            <w:rFonts w:asciiTheme="minorHAnsi" w:hAnsiTheme="minorHAnsi" w:cstheme="minorHAnsi"/>
            <w:spacing w:val="-4"/>
            <w:sz w:val="22"/>
            <w:szCs w:val="22"/>
            <w:u w:val="single" w:color="0462C1"/>
          </w:rPr>
          <w:t>p</w:t>
        </w:r>
        <w:r w:rsidRPr="00334C86">
          <w:rPr>
            <w:rFonts w:asciiTheme="minorHAnsi" w:hAnsiTheme="minorHAnsi" w:cstheme="minorHAnsi"/>
            <w:spacing w:val="2"/>
            <w:sz w:val="22"/>
            <w:szCs w:val="22"/>
            <w:u w:val="single" w:color="0462C1"/>
          </w:rPr>
          <w:t>:</w:t>
        </w:r>
        <w:r w:rsidRPr="00334C86">
          <w:rPr>
            <w:rFonts w:asciiTheme="minorHAnsi" w:hAnsiTheme="minorHAnsi" w:cstheme="minorHAnsi"/>
            <w:spacing w:val="-4"/>
            <w:sz w:val="22"/>
            <w:szCs w:val="22"/>
            <w:u w:val="single" w:color="0462C1"/>
          </w:rPr>
          <w:t>//</w:t>
        </w:r>
        <w:r w:rsidRPr="00334C86">
          <w:rPr>
            <w:rFonts w:asciiTheme="minorHAnsi" w:hAnsiTheme="minorHAnsi" w:cstheme="minorHAnsi"/>
            <w:spacing w:val="-8"/>
            <w:sz w:val="22"/>
            <w:szCs w:val="22"/>
            <w:u w:val="single" w:color="0462C1"/>
          </w:rPr>
          <w:t>s</w:t>
        </w:r>
        <w:r w:rsidRPr="00334C86">
          <w:rPr>
            <w:rFonts w:asciiTheme="minorHAnsi" w:hAnsiTheme="minorHAnsi" w:cstheme="minorHAnsi"/>
            <w:spacing w:val="2"/>
            <w:sz w:val="22"/>
            <w:szCs w:val="22"/>
            <w:u w:val="single" w:color="0462C1"/>
          </w:rPr>
          <w:t>tac</w:t>
        </w:r>
        <w:r w:rsidRPr="00334C86">
          <w:rPr>
            <w:rFonts w:asciiTheme="minorHAnsi" w:hAnsiTheme="minorHAnsi" w:cstheme="minorHAnsi"/>
            <w:spacing w:val="3"/>
            <w:sz w:val="22"/>
            <w:szCs w:val="22"/>
            <w:u w:val="single" w:color="0462C1"/>
          </w:rPr>
          <w:t>k</w:t>
        </w:r>
        <w:r w:rsidRPr="00334C86">
          <w:rPr>
            <w:rFonts w:asciiTheme="minorHAnsi" w:hAnsiTheme="minorHAnsi" w:cstheme="minorHAnsi"/>
            <w:spacing w:val="-4"/>
            <w:sz w:val="22"/>
            <w:szCs w:val="22"/>
            <w:u w:val="single" w:color="0462C1"/>
          </w:rPr>
          <w:t>ov</w:t>
        </w:r>
        <w:r w:rsidRPr="00334C86">
          <w:rPr>
            <w:rFonts w:asciiTheme="minorHAnsi" w:hAnsiTheme="minorHAnsi" w:cstheme="minorHAnsi"/>
            <w:spacing w:val="2"/>
            <w:sz w:val="22"/>
            <w:szCs w:val="22"/>
            <w:u w:val="single" w:color="0462C1"/>
          </w:rPr>
          <w:t>e</w:t>
        </w:r>
        <w:r w:rsidRPr="00334C86">
          <w:rPr>
            <w:rFonts w:asciiTheme="minorHAnsi" w:hAnsiTheme="minorHAnsi" w:cstheme="minorHAnsi"/>
            <w:spacing w:val="-2"/>
            <w:sz w:val="22"/>
            <w:szCs w:val="22"/>
            <w:u w:val="single" w:color="0462C1"/>
          </w:rPr>
          <w:t>rf</w:t>
        </w:r>
        <w:r w:rsidRPr="00334C86">
          <w:rPr>
            <w:rFonts w:asciiTheme="minorHAnsi" w:hAnsiTheme="minorHAnsi" w:cstheme="minorHAnsi"/>
            <w:spacing w:val="2"/>
            <w:sz w:val="22"/>
            <w:szCs w:val="22"/>
            <w:u w:val="single" w:color="0462C1"/>
          </w:rPr>
          <w:t>l</w:t>
        </w:r>
        <w:r w:rsidRPr="00334C86">
          <w:rPr>
            <w:rFonts w:asciiTheme="minorHAnsi" w:hAnsiTheme="minorHAnsi" w:cstheme="minorHAnsi"/>
            <w:spacing w:val="-4"/>
            <w:sz w:val="22"/>
            <w:szCs w:val="22"/>
            <w:u w:val="single" w:color="0462C1"/>
          </w:rPr>
          <w:t>o</w:t>
        </w:r>
        <w:r w:rsidRPr="00334C86">
          <w:rPr>
            <w:rFonts w:asciiTheme="minorHAnsi" w:hAnsiTheme="minorHAnsi" w:cstheme="minorHAnsi"/>
            <w:spacing w:val="-10"/>
            <w:sz w:val="22"/>
            <w:szCs w:val="22"/>
            <w:u w:val="single" w:color="0462C1"/>
          </w:rPr>
          <w:t>w</w:t>
        </w:r>
        <w:r w:rsidRPr="00334C86">
          <w:rPr>
            <w:rFonts w:asciiTheme="minorHAnsi" w:hAnsiTheme="minorHAnsi" w:cstheme="minorHAnsi"/>
            <w:spacing w:val="2"/>
            <w:sz w:val="22"/>
            <w:szCs w:val="22"/>
            <w:u w:val="single" w:color="0462C1"/>
          </w:rPr>
          <w:t>.c</w:t>
        </w:r>
        <w:r w:rsidRPr="00334C86">
          <w:rPr>
            <w:rFonts w:asciiTheme="minorHAnsi" w:hAnsiTheme="minorHAnsi" w:cstheme="minorHAnsi"/>
            <w:spacing w:val="-4"/>
            <w:sz w:val="22"/>
            <w:szCs w:val="22"/>
            <w:u w:val="single" w:color="0462C1"/>
          </w:rPr>
          <w:t>o</w:t>
        </w:r>
        <w:r w:rsidRPr="00334C86">
          <w:rPr>
            <w:rFonts w:asciiTheme="minorHAnsi" w:hAnsiTheme="minorHAnsi" w:cstheme="minorHAnsi"/>
            <w:spacing w:val="-8"/>
            <w:sz w:val="22"/>
            <w:szCs w:val="22"/>
            <w:u w:val="single" w:color="0462C1"/>
          </w:rPr>
          <w:t>m</w:t>
        </w:r>
        <w:r w:rsidRPr="00334C86">
          <w:rPr>
            <w:rFonts w:asciiTheme="minorHAnsi" w:hAnsiTheme="minorHAnsi" w:cstheme="minorHAnsi"/>
            <w:spacing w:val="-4"/>
            <w:sz w:val="22"/>
            <w:szCs w:val="22"/>
            <w:u w:val="single" w:color="0462C1"/>
          </w:rPr>
          <w:t>/</w:t>
        </w:r>
        <w:r w:rsidRPr="00334C86">
          <w:rPr>
            <w:rFonts w:asciiTheme="minorHAnsi" w:hAnsiTheme="minorHAnsi" w:cstheme="minorHAnsi"/>
            <w:spacing w:val="3"/>
            <w:sz w:val="22"/>
            <w:szCs w:val="22"/>
            <w:u w:val="single" w:color="0462C1"/>
          </w:rPr>
          <w:t>u</w:t>
        </w:r>
        <w:r w:rsidRPr="00334C86">
          <w:rPr>
            <w:rFonts w:asciiTheme="minorHAnsi" w:hAnsiTheme="minorHAnsi" w:cstheme="minorHAnsi"/>
            <w:spacing w:val="-8"/>
            <w:sz w:val="22"/>
            <w:szCs w:val="22"/>
            <w:u w:val="single" w:color="0462C1"/>
          </w:rPr>
          <w:t>s</w:t>
        </w:r>
        <w:r w:rsidRPr="00334C86">
          <w:rPr>
            <w:rFonts w:asciiTheme="minorHAnsi" w:hAnsiTheme="minorHAnsi" w:cstheme="minorHAnsi"/>
            <w:spacing w:val="2"/>
            <w:sz w:val="22"/>
            <w:szCs w:val="22"/>
            <w:u w:val="single" w:color="0462C1"/>
          </w:rPr>
          <w:t>e</w:t>
        </w:r>
        <w:r w:rsidRPr="00334C86">
          <w:rPr>
            <w:rFonts w:asciiTheme="minorHAnsi" w:hAnsiTheme="minorHAnsi" w:cstheme="minorHAnsi"/>
            <w:spacing w:val="5"/>
            <w:sz w:val="22"/>
            <w:szCs w:val="22"/>
            <w:u w:val="single" w:color="0462C1"/>
          </w:rPr>
          <w:t>r</w:t>
        </w:r>
        <w:r w:rsidRPr="00334C86">
          <w:rPr>
            <w:rFonts w:asciiTheme="minorHAnsi" w:hAnsiTheme="minorHAnsi" w:cstheme="minorHAnsi"/>
            <w:spacing w:val="-8"/>
            <w:sz w:val="22"/>
            <w:szCs w:val="22"/>
            <w:u w:val="single" w:color="0462C1"/>
          </w:rPr>
          <w:t>s</w:t>
        </w:r>
        <w:r w:rsidRPr="00334C86">
          <w:rPr>
            <w:rFonts w:asciiTheme="minorHAnsi" w:hAnsiTheme="minorHAnsi" w:cstheme="minorHAnsi"/>
            <w:spacing w:val="-4"/>
            <w:sz w:val="22"/>
            <w:szCs w:val="22"/>
            <w:u w:val="single" w:color="0462C1"/>
          </w:rPr>
          <w:t>/</w:t>
        </w:r>
        <w:r w:rsidRPr="00334C86">
          <w:rPr>
            <w:rFonts w:asciiTheme="minorHAnsi" w:hAnsiTheme="minorHAnsi" w:cstheme="minorHAnsi"/>
            <w:spacing w:val="3"/>
            <w:sz w:val="22"/>
            <w:szCs w:val="22"/>
            <w:u w:val="single" w:color="0462C1"/>
          </w:rPr>
          <w:t>1</w:t>
        </w:r>
        <w:r w:rsidRPr="00334C86">
          <w:rPr>
            <w:rFonts w:asciiTheme="minorHAnsi" w:hAnsiTheme="minorHAnsi" w:cstheme="minorHAnsi"/>
            <w:spacing w:val="8"/>
            <w:sz w:val="22"/>
            <w:szCs w:val="22"/>
            <w:u w:val="single" w:color="0462C1"/>
          </w:rPr>
          <w:t>3</w:t>
        </w:r>
        <w:r w:rsidRPr="00334C86">
          <w:rPr>
            <w:rFonts w:asciiTheme="minorHAnsi" w:hAnsiTheme="minorHAnsi" w:cstheme="minorHAnsi"/>
            <w:spacing w:val="-4"/>
            <w:sz w:val="22"/>
            <w:szCs w:val="22"/>
            <w:u w:val="single" w:color="0462C1"/>
          </w:rPr>
          <w:t>18</w:t>
        </w:r>
        <w:r w:rsidRPr="00334C86">
          <w:rPr>
            <w:rFonts w:asciiTheme="minorHAnsi" w:hAnsiTheme="minorHAnsi" w:cstheme="minorHAnsi"/>
            <w:spacing w:val="3"/>
            <w:sz w:val="22"/>
            <w:szCs w:val="22"/>
            <w:u w:val="single" w:color="0462C1"/>
          </w:rPr>
          <w:t>9</w:t>
        </w:r>
        <w:r w:rsidRPr="00334C86">
          <w:rPr>
            <w:rFonts w:asciiTheme="minorHAnsi" w:hAnsiTheme="minorHAnsi" w:cstheme="minorHAnsi"/>
            <w:spacing w:val="-4"/>
            <w:sz w:val="22"/>
            <w:szCs w:val="22"/>
            <w:u w:val="single" w:color="0462C1"/>
          </w:rPr>
          <w:t>3</w:t>
        </w:r>
        <w:r w:rsidRPr="00334C86">
          <w:rPr>
            <w:rFonts w:asciiTheme="minorHAnsi" w:hAnsiTheme="minorHAnsi" w:cstheme="minorHAnsi"/>
            <w:spacing w:val="3"/>
            <w:sz w:val="22"/>
            <w:szCs w:val="22"/>
            <w:u w:val="single" w:color="0462C1"/>
          </w:rPr>
          <w:t>9</w:t>
        </w:r>
        <w:r w:rsidRPr="00334C86">
          <w:rPr>
            <w:rFonts w:asciiTheme="minorHAnsi" w:hAnsiTheme="minorHAnsi" w:cstheme="minorHAnsi"/>
            <w:spacing w:val="-4"/>
            <w:sz w:val="22"/>
            <w:szCs w:val="22"/>
            <w:u w:val="single" w:color="0462C1"/>
          </w:rPr>
          <w:t>/d</w:t>
        </w:r>
        <w:r w:rsidRPr="00334C86">
          <w:rPr>
            <w:rFonts w:asciiTheme="minorHAnsi" w:hAnsiTheme="minorHAnsi" w:cstheme="minorHAnsi"/>
            <w:spacing w:val="2"/>
            <w:sz w:val="22"/>
            <w:szCs w:val="22"/>
            <w:u w:val="single" w:color="0462C1"/>
          </w:rPr>
          <w:t>e</w:t>
        </w:r>
        <w:r w:rsidRPr="00334C86">
          <w:rPr>
            <w:rFonts w:asciiTheme="minorHAnsi" w:hAnsiTheme="minorHAnsi" w:cstheme="minorHAnsi"/>
            <w:spacing w:val="-4"/>
            <w:sz w:val="22"/>
            <w:szCs w:val="22"/>
            <w:u w:val="single" w:color="0462C1"/>
          </w:rPr>
          <w:t>v</w:t>
        </w:r>
        <w:r w:rsidRPr="00334C86">
          <w:rPr>
            <w:rFonts w:asciiTheme="minorHAnsi" w:hAnsiTheme="minorHAnsi" w:cstheme="minorHAnsi"/>
            <w:spacing w:val="2"/>
            <w:sz w:val="22"/>
            <w:szCs w:val="22"/>
            <w:u w:val="single" w:color="0462C1"/>
          </w:rPr>
          <w:t>i</w:t>
        </w:r>
        <w:r w:rsidRPr="00334C86">
          <w:rPr>
            <w:rFonts w:asciiTheme="minorHAnsi" w:hAnsiTheme="minorHAnsi" w:cstheme="minorHAnsi"/>
            <w:spacing w:val="-4"/>
            <w:sz w:val="22"/>
            <w:szCs w:val="22"/>
            <w:u w:val="single" w:color="0462C1"/>
          </w:rPr>
          <w:t>l</w:t>
        </w:r>
        <w:r w:rsidRPr="00334C86">
          <w:rPr>
            <w:rFonts w:asciiTheme="minorHAnsi" w:hAnsiTheme="minorHAnsi" w:cstheme="minorHAnsi"/>
            <w:spacing w:val="2"/>
            <w:sz w:val="22"/>
            <w:szCs w:val="22"/>
            <w:u w:val="single" w:color="0462C1"/>
          </w:rPr>
          <w:t>l</w:t>
        </w:r>
        <w:r w:rsidRPr="00334C86">
          <w:rPr>
            <w:rFonts w:asciiTheme="minorHAnsi" w:hAnsiTheme="minorHAnsi" w:cstheme="minorHAnsi"/>
            <w:sz w:val="22"/>
            <w:szCs w:val="22"/>
            <w:u w:val="single" w:color="0462C1"/>
          </w:rPr>
          <w:t>e</w:t>
        </w:r>
        <w:r w:rsidRPr="00334C86">
          <w:rPr>
            <w:rFonts w:asciiTheme="minorHAnsi" w:hAnsiTheme="minorHAnsi" w:cstheme="minorHAnsi"/>
            <w:spacing w:val="41"/>
            <w:sz w:val="22"/>
            <w:szCs w:val="22"/>
          </w:rPr>
          <w:t xml:space="preserve"> </w:t>
        </w:r>
        <w:r w:rsidRPr="00334C86">
          <w:rPr>
            <w:rFonts w:asciiTheme="minorHAnsi" w:hAnsiTheme="minorHAnsi" w:cstheme="minorHAnsi"/>
            <w:spacing w:val="-2"/>
            <w:sz w:val="22"/>
            <w:szCs w:val="22"/>
          </w:rPr>
          <w:t>(</w:t>
        </w:r>
      </w:hyperlink>
      <w:r w:rsidRPr="00334C86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tl</w:t>
      </w:r>
      <w:r w:rsidRPr="00334C86">
        <w:rPr>
          <w:rFonts w:asciiTheme="minorHAnsi" w:hAnsiTheme="minorHAnsi" w:cstheme="minorHAnsi"/>
          <w:sz w:val="22"/>
          <w:szCs w:val="22"/>
        </w:rPr>
        <w:t>y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 xml:space="preserve"> i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5"/>
          <w:sz w:val="22"/>
          <w:szCs w:val="22"/>
        </w:rPr>
        <w:t>‘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334C86">
        <w:rPr>
          <w:rFonts w:asciiTheme="minorHAnsi" w:hAnsiTheme="minorHAnsi" w:cstheme="minorHAnsi"/>
          <w:sz w:val="22"/>
          <w:szCs w:val="22"/>
        </w:rPr>
        <w:t>’</w:t>
      </w:r>
      <w:r w:rsidRPr="00334C8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w w:val="101"/>
          <w:sz w:val="22"/>
          <w:szCs w:val="22"/>
        </w:rPr>
        <w:t>ta</w:t>
      </w:r>
      <w:r w:rsidRPr="00334C86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2"/>
          <w:w w:val="101"/>
          <w:sz w:val="22"/>
          <w:szCs w:val="22"/>
        </w:rPr>
        <w:t>)</w:t>
      </w:r>
      <w:r w:rsidRPr="00334C8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E8E80EF" w14:textId="77777777" w:rsidR="00123F91" w:rsidRPr="00334C86" w:rsidRDefault="00123F91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BF50B0C" w14:textId="77777777" w:rsidR="00123F91" w:rsidRPr="00334C86" w:rsidRDefault="00334C86">
      <w:pPr>
        <w:ind w:left="10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334C86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334C86">
        <w:rPr>
          <w:rFonts w:asciiTheme="minorHAnsi" w:hAnsiTheme="minorHAnsi" w:cstheme="minorHAnsi"/>
          <w:b/>
          <w:spacing w:val="-2"/>
          <w:sz w:val="22"/>
          <w:szCs w:val="22"/>
        </w:rPr>
        <w:t>th</w:t>
      </w:r>
      <w:r w:rsidRPr="00334C86">
        <w:rPr>
          <w:rFonts w:asciiTheme="minorHAnsi" w:hAnsiTheme="minorHAnsi" w:cstheme="minorHAnsi"/>
          <w:b/>
          <w:spacing w:val="-9"/>
          <w:sz w:val="22"/>
          <w:szCs w:val="22"/>
        </w:rPr>
        <w:t>u</w:t>
      </w:r>
      <w:r w:rsidRPr="00334C86">
        <w:rPr>
          <w:rFonts w:asciiTheme="minorHAnsi" w:hAnsiTheme="minorHAnsi" w:cstheme="minorHAnsi"/>
          <w:b/>
          <w:sz w:val="22"/>
          <w:szCs w:val="22"/>
        </w:rPr>
        <w:t>b</w:t>
      </w:r>
      <w:r w:rsidRPr="00334C86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b/>
          <w:spacing w:val="-4"/>
          <w:w w:val="101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cc</w:t>
      </w:r>
      <w:r w:rsidRPr="00334C86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u</w:t>
      </w:r>
      <w:r w:rsidRPr="00334C86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w w:val="101"/>
          <w:sz w:val="22"/>
          <w:szCs w:val="22"/>
        </w:rPr>
        <w:t>:</w:t>
      </w:r>
    </w:p>
    <w:p w14:paraId="52B58401" w14:textId="77777777" w:rsidR="00123F91" w:rsidRPr="00334C86" w:rsidRDefault="00334C86">
      <w:pPr>
        <w:spacing w:before="57"/>
        <w:ind w:left="101"/>
        <w:rPr>
          <w:rFonts w:asciiTheme="minorHAnsi" w:hAnsiTheme="minorHAnsi" w:cstheme="minorHAnsi"/>
          <w:sz w:val="22"/>
          <w:szCs w:val="22"/>
        </w:rPr>
      </w:pPr>
      <w:hyperlink r:id="rId6">
        <w:r w:rsidRPr="00334C86">
          <w:rPr>
            <w:rFonts w:asciiTheme="minorHAnsi" w:hAnsiTheme="minorHAnsi" w:cstheme="minorHAnsi"/>
            <w:spacing w:val="-4"/>
            <w:w w:val="101"/>
            <w:sz w:val="22"/>
            <w:szCs w:val="22"/>
            <w:u w:val="single" w:color="0462C1"/>
          </w:rPr>
          <w:t>h</w:t>
        </w:r>
        <w:r w:rsidRPr="00334C86">
          <w:rPr>
            <w:rFonts w:asciiTheme="minorHAnsi" w:hAnsiTheme="minorHAnsi" w:cstheme="minorHAnsi"/>
            <w:spacing w:val="2"/>
            <w:w w:val="101"/>
            <w:sz w:val="22"/>
            <w:szCs w:val="22"/>
            <w:u w:val="single" w:color="0462C1"/>
          </w:rPr>
          <w:t>tt</w:t>
        </w:r>
        <w:r w:rsidRPr="00334C86">
          <w:rPr>
            <w:rFonts w:asciiTheme="minorHAnsi" w:hAnsiTheme="minorHAnsi" w:cstheme="minorHAnsi"/>
            <w:spacing w:val="-4"/>
            <w:w w:val="101"/>
            <w:sz w:val="22"/>
            <w:szCs w:val="22"/>
            <w:u w:val="single" w:color="0462C1"/>
          </w:rPr>
          <w:t>p</w:t>
        </w:r>
        <w:r w:rsidRPr="00334C86">
          <w:rPr>
            <w:rFonts w:asciiTheme="minorHAnsi" w:hAnsiTheme="minorHAnsi" w:cstheme="minorHAnsi"/>
            <w:spacing w:val="-8"/>
            <w:w w:val="101"/>
            <w:sz w:val="22"/>
            <w:szCs w:val="22"/>
            <w:u w:val="single" w:color="0462C1"/>
          </w:rPr>
          <w:t>s</w:t>
        </w:r>
        <w:r w:rsidRPr="00334C86">
          <w:rPr>
            <w:rFonts w:asciiTheme="minorHAnsi" w:hAnsiTheme="minorHAnsi" w:cstheme="minorHAnsi"/>
            <w:spacing w:val="2"/>
            <w:w w:val="101"/>
            <w:sz w:val="22"/>
            <w:szCs w:val="22"/>
            <w:u w:val="single" w:color="0462C1"/>
          </w:rPr>
          <w:t>:</w:t>
        </w:r>
        <w:r w:rsidRPr="00334C86">
          <w:rPr>
            <w:rFonts w:asciiTheme="minorHAnsi" w:hAnsiTheme="minorHAnsi" w:cstheme="minorHAnsi"/>
            <w:spacing w:val="-4"/>
            <w:w w:val="101"/>
            <w:sz w:val="22"/>
            <w:szCs w:val="22"/>
            <w:u w:val="single" w:color="0462C1"/>
          </w:rPr>
          <w:t>//g</w:t>
        </w:r>
        <w:r w:rsidRPr="00334C86">
          <w:rPr>
            <w:rFonts w:asciiTheme="minorHAnsi" w:hAnsiTheme="minorHAnsi" w:cstheme="minorHAnsi"/>
            <w:spacing w:val="2"/>
            <w:w w:val="101"/>
            <w:sz w:val="22"/>
            <w:szCs w:val="22"/>
            <w:u w:val="single" w:color="0462C1"/>
          </w:rPr>
          <w:t>it</w:t>
        </w:r>
        <w:r w:rsidRPr="00334C86">
          <w:rPr>
            <w:rFonts w:asciiTheme="minorHAnsi" w:hAnsiTheme="minorHAnsi" w:cstheme="minorHAnsi"/>
            <w:spacing w:val="-4"/>
            <w:w w:val="101"/>
            <w:sz w:val="22"/>
            <w:szCs w:val="22"/>
            <w:u w:val="single" w:color="0462C1"/>
          </w:rPr>
          <w:t>hub</w:t>
        </w:r>
        <w:r w:rsidRPr="00334C86">
          <w:rPr>
            <w:rFonts w:asciiTheme="minorHAnsi" w:hAnsiTheme="minorHAnsi" w:cstheme="minorHAnsi"/>
            <w:spacing w:val="2"/>
            <w:w w:val="101"/>
            <w:sz w:val="22"/>
            <w:szCs w:val="22"/>
            <w:u w:val="single" w:color="0462C1"/>
          </w:rPr>
          <w:t>.c</w:t>
        </w:r>
        <w:r w:rsidRPr="00334C86">
          <w:rPr>
            <w:rFonts w:asciiTheme="minorHAnsi" w:hAnsiTheme="minorHAnsi" w:cstheme="minorHAnsi"/>
            <w:spacing w:val="-4"/>
            <w:w w:val="101"/>
            <w:sz w:val="22"/>
            <w:szCs w:val="22"/>
            <w:u w:val="single" w:color="0462C1"/>
          </w:rPr>
          <w:t>o</w:t>
        </w:r>
        <w:r w:rsidRPr="00334C86">
          <w:rPr>
            <w:rFonts w:asciiTheme="minorHAnsi" w:hAnsiTheme="minorHAnsi" w:cstheme="minorHAnsi"/>
            <w:spacing w:val="-1"/>
            <w:w w:val="101"/>
            <w:sz w:val="22"/>
            <w:szCs w:val="22"/>
            <w:u w:val="single" w:color="0462C1"/>
          </w:rPr>
          <w:t>m</w:t>
        </w:r>
        <w:r w:rsidRPr="00334C86">
          <w:rPr>
            <w:rFonts w:asciiTheme="minorHAnsi" w:hAnsiTheme="minorHAnsi" w:cstheme="minorHAnsi"/>
            <w:spacing w:val="-4"/>
            <w:w w:val="101"/>
            <w:sz w:val="22"/>
            <w:szCs w:val="22"/>
            <w:u w:val="single" w:color="0462C1"/>
          </w:rPr>
          <w:t>/</w:t>
        </w:r>
        <w:r w:rsidRPr="00334C86">
          <w:rPr>
            <w:rFonts w:asciiTheme="minorHAnsi" w:hAnsiTheme="minorHAnsi" w:cstheme="minorHAnsi"/>
            <w:spacing w:val="3"/>
            <w:w w:val="101"/>
            <w:sz w:val="22"/>
            <w:szCs w:val="22"/>
            <w:u w:val="single" w:color="0462C1"/>
          </w:rPr>
          <w:t>d</w:t>
        </w:r>
        <w:r w:rsidRPr="00334C86">
          <w:rPr>
            <w:rFonts w:asciiTheme="minorHAnsi" w:hAnsiTheme="minorHAnsi" w:cstheme="minorHAnsi"/>
            <w:spacing w:val="2"/>
            <w:w w:val="101"/>
            <w:sz w:val="22"/>
            <w:szCs w:val="22"/>
            <w:u w:val="single" w:color="0462C1"/>
          </w:rPr>
          <w:t>e</w:t>
        </w:r>
        <w:r w:rsidRPr="00334C86">
          <w:rPr>
            <w:rFonts w:asciiTheme="minorHAnsi" w:hAnsiTheme="minorHAnsi" w:cstheme="minorHAnsi"/>
            <w:spacing w:val="-4"/>
            <w:w w:val="101"/>
            <w:sz w:val="22"/>
            <w:szCs w:val="22"/>
            <w:u w:val="single" w:color="0462C1"/>
          </w:rPr>
          <w:t>v</w:t>
        </w:r>
        <w:r w:rsidRPr="00334C86">
          <w:rPr>
            <w:rFonts w:asciiTheme="minorHAnsi" w:hAnsiTheme="minorHAnsi" w:cstheme="minorHAnsi"/>
            <w:spacing w:val="2"/>
            <w:w w:val="101"/>
            <w:sz w:val="22"/>
            <w:szCs w:val="22"/>
            <w:u w:val="single" w:color="0462C1"/>
          </w:rPr>
          <w:t>i</w:t>
        </w:r>
        <w:r w:rsidRPr="00334C86">
          <w:rPr>
            <w:rFonts w:asciiTheme="minorHAnsi" w:hAnsiTheme="minorHAnsi" w:cstheme="minorHAnsi"/>
            <w:spacing w:val="-4"/>
            <w:w w:val="101"/>
            <w:sz w:val="22"/>
            <w:szCs w:val="22"/>
            <w:u w:val="single" w:color="0462C1"/>
          </w:rPr>
          <w:t>l</w:t>
        </w:r>
        <w:r w:rsidRPr="00334C86">
          <w:rPr>
            <w:rFonts w:asciiTheme="minorHAnsi" w:hAnsiTheme="minorHAnsi" w:cstheme="minorHAnsi"/>
            <w:spacing w:val="2"/>
            <w:w w:val="101"/>
            <w:sz w:val="22"/>
            <w:szCs w:val="22"/>
            <w:u w:val="single" w:color="0462C1"/>
          </w:rPr>
          <w:t>l</w:t>
        </w:r>
        <w:r w:rsidRPr="00334C86">
          <w:rPr>
            <w:rFonts w:asciiTheme="minorHAnsi" w:hAnsiTheme="minorHAnsi" w:cstheme="minorHAnsi"/>
            <w:w w:val="101"/>
            <w:sz w:val="22"/>
            <w:szCs w:val="22"/>
            <w:u w:val="single" w:color="0462C1"/>
          </w:rPr>
          <w:t>e</w:t>
        </w:r>
      </w:hyperlink>
    </w:p>
    <w:p w14:paraId="1896007E" w14:textId="77777777" w:rsidR="00123F91" w:rsidRPr="00334C86" w:rsidRDefault="00123F91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4D9DAB5A" w14:textId="77777777" w:rsidR="00123F91" w:rsidRPr="00334C86" w:rsidRDefault="00334C86">
      <w:pPr>
        <w:ind w:left="10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-8"/>
          <w:sz w:val="22"/>
          <w:szCs w:val="22"/>
        </w:rPr>
        <w:t>H</w:t>
      </w:r>
      <w:r w:rsidRPr="00334C86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spacing w:val="5"/>
          <w:sz w:val="22"/>
          <w:szCs w:val="22"/>
        </w:rPr>
        <w:t>b</w:t>
      </w:r>
      <w:r w:rsidRPr="00334C86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spacing w:val="-9"/>
          <w:sz w:val="22"/>
          <w:szCs w:val="22"/>
        </w:rPr>
        <w:t>h</w:t>
      </w:r>
      <w:r w:rsidRPr="00334C86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spacing w:val="5"/>
          <w:sz w:val="22"/>
          <w:szCs w:val="22"/>
        </w:rPr>
        <w:t>b</w:t>
      </w:r>
      <w:r w:rsidRPr="00334C86">
        <w:rPr>
          <w:rFonts w:asciiTheme="minorHAnsi" w:hAnsiTheme="minorHAnsi" w:cstheme="minorHAnsi"/>
          <w:b/>
          <w:spacing w:val="-13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pacing w:val="9"/>
          <w:sz w:val="22"/>
          <w:szCs w:val="22"/>
        </w:rPr>
        <w:t>.</w:t>
      </w:r>
      <w:r w:rsidRPr="00334C86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34C86">
        <w:rPr>
          <w:rFonts w:asciiTheme="minorHAnsi" w:hAnsiTheme="minorHAnsi" w:cstheme="minorHAnsi"/>
          <w:b/>
          <w:sz w:val="22"/>
          <w:szCs w:val="22"/>
        </w:rPr>
        <w:t>u</w:t>
      </w:r>
      <w:r w:rsidRPr="00334C86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b/>
          <w:spacing w:val="-4"/>
          <w:w w:val="101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cc</w:t>
      </w:r>
      <w:r w:rsidRPr="00334C86">
        <w:rPr>
          <w:rFonts w:asciiTheme="minorHAnsi" w:hAnsiTheme="minorHAnsi" w:cstheme="minorHAnsi"/>
          <w:b/>
          <w:spacing w:val="-4"/>
          <w:w w:val="101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u</w:t>
      </w:r>
      <w:r w:rsidRPr="00334C86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334C86">
        <w:rPr>
          <w:rFonts w:asciiTheme="minorHAnsi" w:hAnsiTheme="minorHAnsi" w:cstheme="minorHAnsi"/>
          <w:b/>
          <w:spacing w:val="5"/>
          <w:w w:val="101"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w w:val="101"/>
          <w:sz w:val="22"/>
          <w:szCs w:val="22"/>
        </w:rPr>
        <w:t>:</w:t>
      </w:r>
    </w:p>
    <w:p w14:paraId="34C383C6" w14:textId="77777777" w:rsidR="00123F91" w:rsidRPr="00334C86" w:rsidRDefault="00334C86">
      <w:pPr>
        <w:spacing w:before="61" w:line="260" w:lineRule="exact"/>
        <w:ind w:left="101"/>
        <w:rPr>
          <w:rFonts w:asciiTheme="minorHAnsi" w:hAnsiTheme="minorHAnsi" w:cstheme="minorHAnsi"/>
          <w:sz w:val="22"/>
          <w:szCs w:val="22"/>
        </w:rPr>
      </w:pPr>
      <w:hyperlink r:id="rId7">
        <w:r w:rsidRPr="00334C86">
          <w:rPr>
            <w:rFonts w:asciiTheme="minorHAnsi" w:hAnsiTheme="minorHAnsi" w:cstheme="minorHAnsi"/>
            <w:spacing w:val="-4"/>
            <w:w w:val="103"/>
            <w:position w:val="-1"/>
            <w:sz w:val="22"/>
            <w:szCs w:val="22"/>
            <w:u w:val="single" w:color="0462C1"/>
          </w:rPr>
          <w:t>h</w:t>
        </w:r>
        <w:r w:rsidRPr="00334C86">
          <w:rPr>
            <w:rFonts w:asciiTheme="minorHAnsi" w:hAnsiTheme="minorHAnsi" w:cstheme="minorHAnsi"/>
            <w:spacing w:val="-1"/>
            <w:w w:val="103"/>
            <w:position w:val="-1"/>
            <w:sz w:val="22"/>
            <w:szCs w:val="22"/>
            <w:u w:val="single" w:color="0462C1"/>
          </w:rPr>
          <w:t>t</w:t>
        </w:r>
        <w:r w:rsidRPr="00334C86">
          <w:rPr>
            <w:rFonts w:asciiTheme="minorHAnsi" w:hAnsiTheme="minorHAnsi" w:cstheme="minorHAnsi"/>
            <w:spacing w:val="6"/>
            <w:w w:val="103"/>
            <w:position w:val="-1"/>
            <w:sz w:val="22"/>
            <w:szCs w:val="22"/>
            <w:u w:val="single" w:color="0462C1"/>
          </w:rPr>
          <w:t>t</w:t>
        </w:r>
        <w:r w:rsidRPr="00334C86">
          <w:rPr>
            <w:rFonts w:asciiTheme="minorHAnsi" w:hAnsiTheme="minorHAnsi" w:cstheme="minorHAnsi"/>
            <w:spacing w:val="-4"/>
            <w:w w:val="103"/>
            <w:position w:val="-1"/>
            <w:sz w:val="22"/>
            <w:szCs w:val="22"/>
            <w:u w:val="single" w:color="0462C1"/>
          </w:rPr>
          <w:t>p</w:t>
        </w:r>
        <w:r w:rsidRPr="00334C86">
          <w:rPr>
            <w:rFonts w:asciiTheme="minorHAnsi" w:hAnsiTheme="minorHAnsi" w:cstheme="minorHAnsi"/>
            <w:spacing w:val="-1"/>
            <w:w w:val="103"/>
            <w:position w:val="-1"/>
            <w:sz w:val="22"/>
            <w:szCs w:val="22"/>
            <w:u w:val="single" w:color="0462C1"/>
          </w:rPr>
          <w:t>:</w:t>
        </w:r>
        <w:r w:rsidRPr="00334C86">
          <w:rPr>
            <w:rFonts w:asciiTheme="minorHAnsi" w:hAnsiTheme="minorHAnsi" w:cstheme="minorHAnsi"/>
            <w:spacing w:val="6"/>
            <w:w w:val="103"/>
            <w:position w:val="-1"/>
            <w:sz w:val="22"/>
            <w:szCs w:val="22"/>
            <w:u w:val="single" w:color="0462C1"/>
          </w:rPr>
          <w:t>/</w:t>
        </w:r>
        <w:r w:rsidRPr="00334C86">
          <w:rPr>
            <w:rFonts w:asciiTheme="minorHAnsi" w:hAnsiTheme="minorHAnsi" w:cstheme="minorHAnsi"/>
            <w:spacing w:val="-1"/>
            <w:w w:val="103"/>
            <w:position w:val="-1"/>
            <w:sz w:val="22"/>
            <w:szCs w:val="22"/>
            <w:u w:val="single" w:color="0462C1"/>
          </w:rPr>
          <w:t>/</w:t>
        </w:r>
        <w:r w:rsidRPr="00334C86">
          <w:rPr>
            <w:rFonts w:asciiTheme="minorHAnsi" w:hAnsiTheme="minorHAnsi" w:cstheme="minorHAnsi"/>
            <w:spacing w:val="-4"/>
            <w:w w:val="103"/>
            <w:position w:val="-1"/>
            <w:sz w:val="22"/>
            <w:szCs w:val="22"/>
            <w:u w:val="single" w:color="0462C1"/>
          </w:rPr>
          <w:t>h</w:t>
        </w:r>
        <w:r w:rsidRPr="00334C86">
          <w:rPr>
            <w:rFonts w:asciiTheme="minorHAnsi" w:hAnsiTheme="minorHAnsi" w:cstheme="minorHAnsi"/>
            <w:spacing w:val="10"/>
            <w:w w:val="103"/>
            <w:position w:val="-1"/>
            <w:sz w:val="22"/>
            <w:szCs w:val="22"/>
            <w:u w:val="single" w:color="0462C1"/>
          </w:rPr>
          <w:t>a</w:t>
        </w:r>
        <w:r w:rsidRPr="00334C86">
          <w:rPr>
            <w:rFonts w:asciiTheme="minorHAnsi" w:hAnsiTheme="minorHAnsi" w:cstheme="minorHAnsi"/>
            <w:spacing w:val="-4"/>
            <w:w w:val="103"/>
            <w:position w:val="-1"/>
            <w:sz w:val="22"/>
            <w:szCs w:val="22"/>
            <w:u w:val="single" w:color="0462C1"/>
          </w:rPr>
          <w:t>b</w:t>
        </w:r>
        <w:r w:rsidRPr="00334C86">
          <w:rPr>
            <w:rFonts w:asciiTheme="minorHAnsi" w:hAnsiTheme="minorHAnsi" w:cstheme="minorHAnsi"/>
            <w:w w:val="103"/>
            <w:position w:val="-1"/>
            <w:sz w:val="22"/>
            <w:szCs w:val="22"/>
            <w:u w:val="single" w:color="0462C1"/>
          </w:rPr>
          <w:t>r</w:t>
        </w:r>
        <w:r w:rsidRPr="00334C86">
          <w:rPr>
            <w:rFonts w:asciiTheme="minorHAnsi" w:hAnsiTheme="minorHAnsi" w:cstheme="minorHAnsi"/>
            <w:spacing w:val="2"/>
            <w:w w:val="103"/>
            <w:position w:val="-1"/>
            <w:sz w:val="22"/>
            <w:szCs w:val="22"/>
            <w:u w:val="single" w:color="0462C1"/>
          </w:rPr>
          <w:t>a</w:t>
        </w:r>
        <w:r w:rsidRPr="00334C86">
          <w:rPr>
            <w:rFonts w:asciiTheme="minorHAnsi" w:hAnsiTheme="minorHAnsi" w:cstheme="minorHAnsi"/>
            <w:spacing w:val="-4"/>
            <w:w w:val="103"/>
            <w:position w:val="-1"/>
            <w:sz w:val="22"/>
            <w:szCs w:val="22"/>
            <w:u w:val="single" w:color="0462C1"/>
          </w:rPr>
          <w:t>h</w:t>
        </w:r>
        <w:r w:rsidRPr="00334C86">
          <w:rPr>
            <w:rFonts w:asciiTheme="minorHAnsi" w:hAnsiTheme="minorHAnsi" w:cstheme="minorHAnsi"/>
            <w:spacing w:val="10"/>
            <w:w w:val="103"/>
            <w:position w:val="-1"/>
            <w:sz w:val="22"/>
            <w:szCs w:val="22"/>
            <w:u w:val="single" w:color="0462C1"/>
          </w:rPr>
          <w:t>a</w:t>
        </w:r>
        <w:r w:rsidRPr="00334C86">
          <w:rPr>
            <w:rFonts w:asciiTheme="minorHAnsi" w:hAnsiTheme="minorHAnsi" w:cstheme="minorHAnsi"/>
            <w:spacing w:val="-4"/>
            <w:w w:val="103"/>
            <w:position w:val="-1"/>
            <w:sz w:val="22"/>
            <w:szCs w:val="22"/>
            <w:u w:val="single" w:color="0462C1"/>
          </w:rPr>
          <w:t>b</w:t>
        </w:r>
        <w:r w:rsidRPr="00334C86">
          <w:rPr>
            <w:rFonts w:asciiTheme="minorHAnsi" w:hAnsiTheme="minorHAnsi" w:cstheme="minorHAnsi"/>
            <w:w w:val="103"/>
            <w:position w:val="-1"/>
            <w:sz w:val="22"/>
            <w:szCs w:val="22"/>
            <w:u w:val="single" w:color="0462C1"/>
          </w:rPr>
          <w:t>r</w:t>
        </w:r>
        <w:r w:rsidRPr="00334C86">
          <w:rPr>
            <w:rFonts w:asciiTheme="minorHAnsi" w:hAnsiTheme="minorHAnsi" w:cstheme="minorHAnsi"/>
            <w:spacing w:val="-2"/>
            <w:w w:val="103"/>
            <w:position w:val="-1"/>
            <w:sz w:val="22"/>
            <w:szCs w:val="22"/>
            <w:u w:val="single" w:color="0462C1"/>
          </w:rPr>
          <w:t>.</w:t>
        </w:r>
        <w:r w:rsidRPr="00334C86">
          <w:rPr>
            <w:rFonts w:asciiTheme="minorHAnsi" w:hAnsiTheme="minorHAnsi" w:cstheme="minorHAnsi"/>
            <w:w w:val="103"/>
            <w:position w:val="-1"/>
            <w:sz w:val="22"/>
            <w:szCs w:val="22"/>
            <w:u w:val="single" w:color="0462C1"/>
          </w:rPr>
          <w:t>r</w:t>
        </w:r>
        <w:r w:rsidRPr="00334C86">
          <w:rPr>
            <w:rFonts w:asciiTheme="minorHAnsi" w:hAnsiTheme="minorHAnsi" w:cstheme="minorHAnsi"/>
            <w:spacing w:val="3"/>
            <w:w w:val="103"/>
            <w:position w:val="-1"/>
            <w:sz w:val="22"/>
            <w:szCs w:val="22"/>
            <w:u w:val="single" w:color="0462C1"/>
          </w:rPr>
          <w:t>u</w:t>
        </w:r>
        <w:r w:rsidRPr="00334C86">
          <w:rPr>
            <w:rFonts w:asciiTheme="minorHAnsi" w:hAnsiTheme="minorHAnsi" w:cstheme="minorHAnsi"/>
            <w:spacing w:val="-1"/>
            <w:w w:val="103"/>
            <w:position w:val="-1"/>
            <w:sz w:val="22"/>
            <w:szCs w:val="22"/>
            <w:u w:val="single" w:color="0462C1"/>
          </w:rPr>
          <w:t>/</w:t>
        </w:r>
        <w:r w:rsidRPr="00334C86">
          <w:rPr>
            <w:rFonts w:asciiTheme="minorHAnsi" w:hAnsiTheme="minorHAnsi" w:cstheme="minorHAnsi"/>
            <w:spacing w:val="10"/>
            <w:w w:val="103"/>
            <w:position w:val="-1"/>
            <w:sz w:val="22"/>
            <w:szCs w:val="22"/>
            <w:u w:val="single" w:color="0462C1"/>
          </w:rPr>
          <w:t>u</w:t>
        </w:r>
        <w:r w:rsidRPr="00334C86">
          <w:rPr>
            <w:rFonts w:asciiTheme="minorHAnsi" w:hAnsiTheme="minorHAnsi" w:cstheme="minorHAnsi"/>
            <w:spacing w:val="1"/>
            <w:w w:val="103"/>
            <w:position w:val="-1"/>
            <w:sz w:val="22"/>
            <w:szCs w:val="22"/>
            <w:u w:val="single" w:color="0462C1"/>
          </w:rPr>
          <w:t>s</w:t>
        </w:r>
        <w:r w:rsidRPr="00334C86">
          <w:rPr>
            <w:rFonts w:asciiTheme="minorHAnsi" w:hAnsiTheme="minorHAnsi" w:cstheme="minorHAnsi"/>
            <w:spacing w:val="-5"/>
            <w:w w:val="103"/>
            <w:position w:val="-1"/>
            <w:sz w:val="22"/>
            <w:szCs w:val="22"/>
            <w:u w:val="single" w:color="0462C1"/>
          </w:rPr>
          <w:t>e</w:t>
        </w:r>
        <w:r w:rsidRPr="00334C86">
          <w:rPr>
            <w:rFonts w:asciiTheme="minorHAnsi" w:hAnsiTheme="minorHAnsi" w:cstheme="minorHAnsi"/>
            <w:spacing w:val="7"/>
            <w:w w:val="103"/>
            <w:position w:val="-1"/>
            <w:sz w:val="22"/>
            <w:szCs w:val="22"/>
            <w:u w:val="single" w:color="0462C1"/>
          </w:rPr>
          <w:t>r</w:t>
        </w:r>
        <w:r w:rsidRPr="00334C86">
          <w:rPr>
            <w:rFonts w:asciiTheme="minorHAnsi" w:hAnsiTheme="minorHAnsi" w:cstheme="minorHAnsi"/>
            <w:spacing w:val="-6"/>
            <w:w w:val="103"/>
            <w:position w:val="-1"/>
            <w:sz w:val="22"/>
            <w:szCs w:val="22"/>
            <w:u w:val="single" w:color="0462C1"/>
          </w:rPr>
          <w:t>s</w:t>
        </w:r>
        <w:r w:rsidRPr="00334C86">
          <w:rPr>
            <w:rFonts w:asciiTheme="minorHAnsi" w:hAnsiTheme="minorHAnsi" w:cstheme="minorHAnsi"/>
            <w:spacing w:val="6"/>
            <w:w w:val="103"/>
            <w:position w:val="-1"/>
            <w:sz w:val="22"/>
            <w:szCs w:val="22"/>
            <w:u w:val="single" w:color="0462C1"/>
          </w:rPr>
          <w:t>/</w:t>
        </w:r>
        <w:r w:rsidRPr="00334C86">
          <w:rPr>
            <w:rFonts w:asciiTheme="minorHAnsi" w:hAnsiTheme="minorHAnsi" w:cstheme="minorHAnsi"/>
            <w:spacing w:val="-4"/>
            <w:w w:val="103"/>
            <w:position w:val="-1"/>
            <w:sz w:val="22"/>
            <w:szCs w:val="22"/>
            <w:u w:val="single" w:color="0462C1"/>
          </w:rPr>
          <w:t>d</w:t>
        </w:r>
        <w:r w:rsidRPr="00334C86">
          <w:rPr>
            <w:rFonts w:asciiTheme="minorHAnsi" w:hAnsiTheme="minorHAnsi" w:cstheme="minorHAnsi"/>
            <w:spacing w:val="2"/>
            <w:w w:val="103"/>
            <w:position w:val="-1"/>
            <w:sz w:val="22"/>
            <w:szCs w:val="22"/>
            <w:u w:val="single" w:color="0462C1"/>
          </w:rPr>
          <w:t>e</w:t>
        </w:r>
        <w:r w:rsidRPr="00334C86">
          <w:rPr>
            <w:rFonts w:asciiTheme="minorHAnsi" w:hAnsiTheme="minorHAnsi" w:cstheme="minorHAnsi"/>
            <w:spacing w:val="-4"/>
            <w:w w:val="103"/>
            <w:position w:val="-1"/>
            <w:sz w:val="22"/>
            <w:szCs w:val="22"/>
            <w:u w:val="single" w:color="0462C1"/>
          </w:rPr>
          <w:t>v</w:t>
        </w:r>
        <w:r w:rsidRPr="00334C86">
          <w:rPr>
            <w:rFonts w:asciiTheme="minorHAnsi" w:hAnsiTheme="minorHAnsi" w:cstheme="minorHAnsi"/>
            <w:spacing w:val="6"/>
            <w:w w:val="103"/>
            <w:position w:val="-1"/>
            <w:sz w:val="22"/>
            <w:szCs w:val="22"/>
            <w:u w:val="single" w:color="0462C1"/>
          </w:rPr>
          <w:t>i</w:t>
        </w:r>
        <w:r w:rsidRPr="00334C86">
          <w:rPr>
            <w:rFonts w:asciiTheme="minorHAnsi" w:hAnsiTheme="minorHAnsi" w:cstheme="minorHAnsi"/>
            <w:spacing w:val="-1"/>
            <w:w w:val="103"/>
            <w:position w:val="-1"/>
            <w:sz w:val="22"/>
            <w:szCs w:val="22"/>
            <w:u w:val="single" w:color="0462C1"/>
          </w:rPr>
          <w:t>l</w:t>
        </w:r>
        <w:r w:rsidRPr="00334C86">
          <w:rPr>
            <w:rFonts w:asciiTheme="minorHAnsi" w:hAnsiTheme="minorHAnsi" w:cstheme="minorHAnsi"/>
            <w:spacing w:val="6"/>
            <w:w w:val="103"/>
            <w:position w:val="-1"/>
            <w:sz w:val="22"/>
            <w:szCs w:val="22"/>
            <w:u w:val="single" w:color="0462C1"/>
          </w:rPr>
          <w:t>l</w:t>
        </w:r>
        <w:r w:rsidRPr="00334C86">
          <w:rPr>
            <w:rFonts w:asciiTheme="minorHAnsi" w:hAnsiTheme="minorHAnsi" w:cstheme="minorHAnsi"/>
            <w:spacing w:val="-5"/>
            <w:w w:val="103"/>
            <w:position w:val="-1"/>
            <w:sz w:val="22"/>
            <w:szCs w:val="22"/>
            <w:u w:val="single" w:color="0462C1"/>
          </w:rPr>
          <w:t>e</w:t>
        </w:r>
        <w:r w:rsidRPr="00334C86">
          <w:rPr>
            <w:rFonts w:asciiTheme="minorHAnsi" w:hAnsiTheme="minorHAnsi" w:cstheme="minorHAnsi"/>
            <w:w w:val="103"/>
            <w:position w:val="-1"/>
            <w:sz w:val="22"/>
            <w:szCs w:val="22"/>
            <w:u w:val="single" w:color="0462C1"/>
          </w:rPr>
          <w:t>/</w:t>
        </w:r>
      </w:hyperlink>
    </w:p>
    <w:p w14:paraId="4BA301DE" w14:textId="77777777" w:rsidR="00123F91" w:rsidRPr="00334C86" w:rsidRDefault="00123F91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478B91AB" w14:textId="77777777" w:rsidR="00123F91" w:rsidRPr="00334C86" w:rsidRDefault="00123F9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6015CD" w14:textId="77777777" w:rsidR="00123F91" w:rsidRPr="00334C86" w:rsidRDefault="00334C86">
      <w:pPr>
        <w:spacing w:before="36"/>
        <w:ind w:left="10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b/>
          <w:spacing w:val="-6"/>
          <w:sz w:val="22"/>
          <w:szCs w:val="22"/>
        </w:rPr>
        <w:t>A</w:t>
      </w:r>
      <w:r w:rsidRPr="00334C86">
        <w:rPr>
          <w:rFonts w:asciiTheme="minorHAnsi" w:hAnsiTheme="minorHAnsi" w:cstheme="minorHAnsi"/>
          <w:b/>
          <w:sz w:val="22"/>
          <w:szCs w:val="22"/>
        </w:rPr>
        <w:t>B</w:t>
      </w:r>
      <w:r w:rsidRPr="00334C86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334C86">
        <w:rPr>
          <w:rFonts w:asciiTheme="minorHAnsi" w:hAnsiTheme="minorHAnsi" w:cstheme="minorHAnsi"/>
          <w:b/>
          <w:spacing w:val="8"/>
          <w:sz w:val="22"/>
          <w:szCs w:val="22"/>
        </w:rPr>
        <w:t>U</w:t>
      </w:r>
      <w:r w:rsidRPr="00334C86">
        <w:rPr>
          <w:rFonts w:asciiTheme="minorHAnsi" w:hAnsiTheme="minorHAnsi" w:cstheme="minorHAnsi"/>
          <w:b/>
          <w:sz w:val="22"/>
          <w:szCs w:val="22"/>
        </w:rPr>
        <w:t>T</w:t>
      </w:r>
      <w:r w:rsidRPr="00334C86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b/>
          <w:spacing w:val="6"/>
          <w:w w:val="103"/>
          <w:sz w:val="22"/>
          <w:szCs w:val="22"/>
        </w:rPr>
        <w:t>M</w:t>
      </w:r>
      <w:r w:rsidRPr="00334C86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11313AA8" w14:textId="77777777" w:rsidR="00123F91" w:rsidRPr="00334C86" w:rsidRDefault="00123F9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8A40910" w14:textId="77777777" w:rsidR="00123F91" w:rsidRPr="00334C86" w:rsidRDefault="00334C86">
      <w:pPr>
        <w:ind w:left="46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 xml:space="preserve">-   </w:t>
      </w:r>
      <w:r w:rsidRPr="00334C8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h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one</w:t>
      </w:r>
      <w:r w:rsidRPr="00334C86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;</w:t>
      </w:r>
    </w:p>
    <w:p w14:paraId="37FC6FF9" w14:textId="77777777" w:rsidR="00123F91" w:rsidRPr="00334C86" w:rsidRDefault="00334C86">
      <w:pPr>
        <w:spacing w:before="9"/>
        <w:ind w:left="46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 xml:space="preserve">-   </w:t>
      </w:r>
      <w:r w:rsidRPr="00334C8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7"/>
          <w:w w:val="103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;</w:t>
      </w:r>
    </w:p>
    <w:p w14:paraId="6A607008" w14:textId="77777777" w:rsidR="00123F91" w:rsidRPr="00334C86" w:rsidRDefault="00334C86">
      <w:pPr>
        <w:spacing w:before="9"/>
        <w:ind w:left="46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 xml:space="preserve">-   </w:t>
      </w:r>
      <w:r w:rsidRPr="00334C8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-7"/>
          <w:w w:val="103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;</w:t>
      </w:r>
    </w:p>
    <w:p w14:paraId="10B6D52D" w14:textId="77777777" w:rsidR="00123F91" w:rsidRPr="00334C86" w:rsidRDefault="00334C86">
      <w:pPr>
        <w:spacing w:before="16"/>
        <w:ind w:left="46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 xml:space="preserve">-   </w:t>
      </w:r>
      <w:r w:rsidRPr="00334C8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h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4"/>
          <w:w w:val="103"/>
          <w:sz w:val="22"/>
          <w:szCs w:val="22"/>
        </w:rPr>
        <w:t>d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-</w:t>
      </w:r>
      <w:r w:rsidRPr="00334C86">
        <w:rPr>
          <w:rFonts w:asciiTheme="minorHAnsi" w:hAnsiTheme="minorHAnsi" w:cstheme="minorHAnsi"/>
          <w:spacing w:val="1"/>
          <w:w w:val="103"/>
          <w:sz w:val="22"/>
          <w:szCs w:val="22"/>
        </w:rPr>
        <w:t>w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k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;</w:t>
      </w:r>
    </w:p>
    <w:p w14:paraId="511CD2E6" w14:textId="77777777" w:rsidR="00123F91" w:rsidRPr="00334C86" w:rsidRDefault="00334C86">
      <w:pPr>
        <w:spacing w:before="9"/>
        <w:ind w:left="46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 xml:space="preserve">-   </w:t>
      </w:r>
      <w:r w:rsidRPr="00334C8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334C86">
        <w:rPr>
          <w:rFonts w:asciiTheme="minorHAnsi" w:hAnsiTheme="minorHAnsi" w:cstheme="minorHAnsi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r;</w:t>
      </w:r>
    </w:p>
    <w:p w14:paraId="59D39A32" w14:textId="77777777" w:rsidR="00123F91" w:rsidRPr="00334C86" w:rsidRDefault="00334C86">
      <w:pPr>
        <w:spacing w:before="9"/>
        <w:ind w:left="46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 xml:space="preserve">-   </w:t>
      </w:r>
      <w:r w:rsidRPr="00334C8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 xml:space="preserve">o 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k</w:t>
      </w:r>
      <w:r w:rsidRPr="00334C8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4"/>
          <w:w w:val="103"/>
          <w:sz w:val="22"/>
          <w:szCs w:val="22"/>
        </w:rPr>
        <w:t>y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;</w:t>
      </w:r>
    </w:p>
    <w:p w14:paraId="25CF456F" w14:textId="77777777" w:rsidR="00123F91" w:rsidRPr="00334C86" w:rsidRDefault="00334C86">
      <w:pPr>
        <w:spacing w:before="9"/>
        <w:ind w:left="46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 xml:space="preserve">-   </w:t>
      </w:r>
      <w:r w:rsidRPr="00334C8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oo</w:t>
      </w:r>
      <w:r w:rsidRPr="00334C86">
        <w:rPr>
          <w:rFonts w:asciiTheme="minorHAnsi" w:hAnsiTheme="minorHAnsi" w:cstheme="minorHAnsi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334C86">
        <w:rPr>
          <w:rFonts w:asciiTheme="minorHAnsi" w:hAnsiTheme="minorHAnsi" w:cstheme="minorHAnsi"/>
          <w:sz w:val="22"/>
          <w:szCs w:val="22"/>
        </w:rPr>
        <w:t>r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34C86">
        <w:rPr>
          <w:rFonts w:asciiTheme="minorHAnsi" w:hAnsiTheme="minorHAnsi" w:cstheme="minorHAnsi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34C86">
        <w:rPr>
          <w:rFonts w:asciiTheme="minorHAnsi" w:hAnsiTheme="minorHAnsi" w:cstheme="minorHAnsi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k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il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;</w:t>
      </w:r>
    </w:p>
    <w:p w14:paraId="1BA781ED" w14:textId="77777777" w:rsidR="00123F91" w:rsidRPr="00334C86" w:rsidRDefault="00334C86">
      <w:pPr>
        <w:spacing w:before="16"/>
        <w:ind w:left="46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 xml:space="preserve">-   </w:t>
      </w:r>
      <w:r w:rsidRPr="00334C8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334C86">
        <w:rPr>
          <w:rFonts w:asciiTheme="minorHAnsi" w:hAnsiTheme="minorHAnsi" w:cstheme="minorHAnsi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34C86">
        <w:rPr>
          <w:rFonts w:asciiTheme="minorHAnsi" w:hAnsiTheme="minorHAnsi" w:cstheme="minorHAnsi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rk</w:t>
      </w:r>
      <w:r w:rsidRPr="00334C8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z w:val="22"/>
          <w:szCs w:val="22"/>
        </w:rPr>
        <w:t>n a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334C86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;</w:t>
      </w:r>
    </w:p>
    <w:p w14:paraId="04302955" w14:textId="77777777" w:rsidR="00123F91" w:rsidRPr="00334C86" w:rsidRDefault="00334C86">
      <w:pPr>
        <w:spacing w:before="9"/>
        <w:ind w:left="461"/>
        <w:rPr>
          <w:rFonts w:asciiTheme="minorHAnsi" w:hAnsiTheme="minorHAnsi" w:cstheme="minorHAnsi"/>
          <w:sz w:val="22"/>
          <w:szCs w:val="22"/>
        </w:rPr>
      </w:pPr>
      <w:r w:rsidRPr="00334C86">
        <w:rPr>
          <w:rFonts w:asciiTheme="minorHAnsi" w:hAnsiTheme="minorHAnsi" w:cstheme="minorHAnsi"/>
          <w:sz w:val="22"/>
          <w:szCs w:val="22"/>
        </w:rPr>
        <w:t xml:space="preserve">-   </w:t>
      </w:r>
      <w:r w:rsidRPr="00334C86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oo</w:t>
      </w:r>
      <w:r w:rsidRPr="00334C86">
        <w:rPr>
          <w:rFonts w:asciiTheme="minorHAnsi" w:hAnsiTheme="minorHAnsi" w:cstheme="minorHAnsi"/>
          <w:sz w:val="22"/>
          <w:szCs w:val="22"/>
        </w:rPr>
        <w:t>d</w:t>
      </w:r>
      <w:r w:rsidRPr="00334C8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34C86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334C8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34C8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34C86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34C86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334C86">
        <w:rPr>
          <w:rFonts w:asciiTheme="minorHAnsi" w:hAnsiTheme="minorHAnsi" w:cstheme="minorHAnsi"/>
          <w:sz w:val="22"/>
          <w:szCs w:val="22"/>
        </w:rPr>
        <w:t>n</w:t>
      </w:r>
      <w:r w:rsidRPr="00334C86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334C86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spacing w:val="3"/>
          <w:w w:val="103"/>
          <w:sz w:val="22"/>
          <w:szCs w:val="22"/>
        </w:rPr>
        <w:t>k</w:t>
      </w:r>
      <w:r w:rsidRPr="00334C86">
        <w:rPr>
          <w:rFonts w:asciiTheme="minorHAnsi" w:hAnsiTheme="minorHAnsi" w:cstheme="minorHAnsi"/>
          <w:spacing w:val="-1"/>
          <w:w w:val="103"/>
          <w:sz w:val="22"/>
          <w:szCs w:val="22"/>
        </w:rPr>
        <w:t>il</w:t>
      </w:r>
      <w:r w:rsidRPr="00334C86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334C86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334C86">
        <w:rPr>
          <w:rFonts w:asciiTheme="minorHAnsi" w:hAnsiTheme="minorHAnsi" w:cstheme="minorHAnsi"/>
          <w:w w:val="103"/>
          <w:sz w:val="22"/>
          <w:szCs w:val="22"/>
        </w:rPr>
        <w:t>.</w:t>
      </w:r>
    </w:p>
    <w:sectPr w:rsidR="00123F91" w:rsidRPr="00334C86">
      <w:pgSz w:w="12240" w:h="15840"/>
      <w:pgMar w:top="640" w:right="172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A43A1"/>
    <w:multiLevelType w:val="multilevel"/>
    <w:tmpl w:val="763069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F91"/>
    <w:rsid w:val="00123F91"/>
    <w:rsid w:val="0033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0E26A0A8"/>
  <w15:docId w15:val="{BB65EB12-4DC3-403A-AA09-4429FD62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abrahabr.ru/users/devill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hub.com/deville" TargetMode="External"/><Relationship Id="rId5" Type="http://schemas.openxmlformats.org/officeDocument/2006/relationships/hyperlink" Target="http://stackoverflow.com/users/1318939/devill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771</Words>
  <Characters>4398</Characters>
  <Application>Microsoft Office Word</Application>
  <DocSecurity>0</DocSecurity>
  <Lines>36</Lines>
  <Paragraphs>10</Paragraphs>
  <ScaleCrop>false</ScaleCrop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2021-06-07T13:00:00Z</dcterms:created>
  <dcterms:modified xsi:type="dcterms:W3CDTF">2021-06-07T13:05:00Z</dcterms:modified>
</cp:coreProperties>
</file>